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07FE29" w14:textId="77777777" w:rsidR="008F6FBE" w:rsidRPr="00E63111" w:rsidRDefault="008F6FBE" w:rsidP="008F6FBE">
      <w:pPr>
        <w:spacing w:before="100" w:after="0"/>
        <w:jc w:val="center"/>
      </w:pPr>
      <w:r>
        <w:rPr>
          <w:noProof/>
          <w:lang w:val="de-DE"/>
        </w:rPr>
        <mc:AlternateContent>
          <mc:Choice Requires="wps">
            <w:drawing>
              <wp:anchor distT="0" distB="0" distL="114300" distR="114300" simplePos="0" relativeHeight="251804672" behindDoc="1" locked="0" layoutInCell="1" allowOverlap="1" wp14:anchorId="7A019930" wp14:editId="2A5ECA9D">
                <wp:simplePos x="0" y="0"/>
                <wp:positionH relativeFrom="column">
                  <wp:posOffset>-899795</wp:posOffset>
                </wp:positionH>
                <wp:positionV relativeFrom="paragraph">
                  <wp:posOffset>-886345</wp:posOffset>
                </wp:positionV>
                <wp:extent cx="7563485" cy="21515705"/>
                <wp:effectExtent l="0" t="0" r="18415" b="10795"/>
                <wp:wrapNone/>
                <wp:docPr id="22" name="Rechteck 22"/>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rect id="Rechteck 22" o:spid="_x0000_s1026" style="position:absolute;margin-left:-70.85pt;margin-top:-69.8pt;width:595.55pt;height:1694.15pt;z-index:-25151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APp45d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E63111">
        <w:rPr>
          <w:color w:val="FFFFFF" w:themeColor="background1"/>
        </w:rPr>
        <w:t xml:space="preserve">Alexander Redlich - Mariska Kappmeier - Catarina Barrios - Alexander </w:t>
      </w:r>
      <w:proofErr w:type="spellStart"/>
      <w:r w:rsidRPr="00E63111">
        <w:rPr>
          <w:color w:val="FFFFFF" w:themeColor="background1"/>
        </w:rPr>
        <w:t>Förster</w:t>
      </w:r>
      <w:proofErr w:type="spellEnd"/>
    </w:p>
    <w:p w14:paraId="1BAE2378" w14:textId="53F20C6E" w:rsidR="008F6FBE" w:rsidRDefault="008F6FBE" w:rsidP="008F6FBE">
      <w:pPr>
        <w:spacing w:after="0"/>
        <w:jc w:val="center"/>
        <w:rPr>
          <w:color w:val="FFFFFF" w:themeColor="background1"/>
        </w:rPr>
      </w:pPr>
      <w:r w:rsidRPr="00E63111">
        <w:rPr>
          <w:color w:val="FFFFFF" w:themeColor="background1"/>
        </w:rPr>
        <w:t xml:space="preserve">Mandy </w:t>
      </w:r>
      <w:proofErr w:type="spellStart"/>
      <w:r w:rsidRPr="00E63111">
        <w:rPr>
          <w:color w:val="FFFFFF" w:themeColor="background1"/>
        </w:rPr>
        <w:t>Fütterer</w:t>
      </w:r>
      <w:proofErr w:type="spellEnd"/>
      <w:r w:rsidRPr="00E63111">
        <w:rPr>
          <w:color w:val="FFFFFF" w:themeColor="background1"/>
        </w:rPr>
        <w:t xml:space="preserve"> - Lidia </w:t>
      </w:r>
      <w:proofErr w:type="spellStart"/>
      <w:r w:rsidRPr="00E63111">
        <w:rPr>
          <w:color w:val="FFFFFF" w:themeColor="background1"/>
        </w:rPr>
        <w:t>Evchenko</w:t>
      </w:r>
      <w:proofErr w:type="spellEnd"/>
      <w:r w:rsidR="00370E54">
        <w:rPr>
          <w:color w:val="FFFFFF" w:themeColor="background1"/>
        </w:rPr>
        <w:t xml:space="preserve"> - Julia </w:t>
      </w:r>
      <w:proofErr w:type="spellStart"/>
      <w:r w:rsidR="00370E54">
        <w:rPr>
          <w:color w:val="FFFFFF" w:themeColor="background1"/>
        </w:rPr>
        <w:t>Magaard</w:t>
      </w:r>
      <w:proofErr w:type="spellEnd"/>
      <w:r w:rsidR="00880A6A">
        <w:rPr>
          <w:color w:val="FFFFFF" w:themeColor="background1"/>
        </w:rPr>
        <w:t xml:space="preserve"> - Claire Chong</w:t>
      </w:r>
    </w:p>
    <w:p w14:paraId="02936B65" w14:textId="77777777" w:rsidR="008F6FBE" w:rsidRDefault="008F6FBE" w:rsidP="008F6FBE">
      <w:pPr>
        <w:spacing w:after="0"/>
        <w:jc w:val="center"/>
        <w:rPr>
          <w:color w:val="FFFFFF" w:themeColor="background1"/>
        </w:rPr>
      </w:pPr>
      <w:r w:rsidRPr="00163A1E">
        <w:rPr>
          <w:b/>
          <w:bCs/>
          <w:noProof/>
          <w:color w:val="FFFFFF" w:themeColor="background1"/>
          <w:sz w:val="48"/>
          <w:szCs w:val="48"/>
          <w:lang w:val="de-DE"/>
        </w:rPr>
        <w:drawing>
          <wp:anchor distT="0" distB="0" distL="114300" distR="114300" simplePos="0" relativeHeight="251805696" behindDoc="1" locked="0" layoutInCell="1" allowOverlap="1" wp14:anchorId="118FAC66" wp14:editId="4FD583D8">
            <wp:simplePos x="0" y="0"/>
            <wp:positionH relativeFrom="column">
              <wp:posOffset>-387177</wp:posOffset>
            </wp:positionH>
            <wp:positionV relativeFrom="paragraph">
              <wp:posOffset>100850</wp:posOffset>
            </wp:positionV>
            <wp:extent cx="6539230" cy="4322445"/>
            <wp:effectExtent l="0" t="0" r="0" b="1905"/>
            <wp:wrapNone/>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14:paraId="6C8BA907" w14:textId="77777777" w:rsidR="008F6FBE" w:rsidRDefault="008F6FBE" w:rsidP="008F6FBE">
      <w:pPr>
        <w:spacing w:after="0"/>
        <w:jc w:val="center"/>
        <w:rPr>
          <w:color w:val="FFFFFF" w:themeColor="background1"/>
        </w:rPr>
      </w:pPr>
    </w:p>
    <w:p w14:paraId="44E0593F" w14:textId="77777777" w:rsidR="008F6FBE" w:rsidRPr="00E63111" w:rsidRDefault="008F6FBE" w:rsidP="008F6FBE">
      <w:pPr>
        <w:spacing w:after="0"/>
        <w:jc w:val="center"/>
        <w:rPr>
          <w:color w:val="FFFFFF" w:themeColor="background1"/>
        </w:rPr>
      </w:pPr>
    </w:p>
    <w:p w14:paraId="6DCC9F6C" w14:textId="77777777" w:rsidR="008F6FBE" w:rsidRDefault="008F6FBE" w:rsidP="008F6FBE">
      <w:pPr>
        <w:spacing w:after="0"/>
        <w:jc w:val="left"/>
        <w:rPr>
          <w:rFonts w:eastAsia="Times New Roman" w:cs="Times New Roman"/>
          <w:b/>
          <w:bCs/>
          <w:sz w:val="28"/>
          <w:szCs w:val="28"/>
        </w:rPr>
      </w:pPr>
    </w:p>
    <w:p w14:paraId="5E0CF4C2" w14:textId="77777777" w:rsidR="008F6FBE" w:rsidRDefault="008F6FBE" w:rsidP="008F6FBE">
      <w:pPr>
        <w:spacing w:after="0"/>
        <w:jc w:val="left"/>
        <w:rPr>
          <w:rFonts w:eastAsia="Times New Roman" w:cs="Times New Roman"/>
          <w:b/>
          <w:bCs/>
          <w:sz w:val="28"/>
          <w:szCs w:val="28"/>
        </w:rPr>
      </w:pPr>
    </w:p>
    <w:p w14:paraId="3216A080" w14:textId="77777777" w:rsidR="008F6FBE" w:rsidRDefault="008F6FBE" w:rsidP="008F6FBE">
      <w:pPr>
        <w:spacing w:after="0"/>
        <w:jc w:val="left"/>
        <w:rPr>
          <w:rFonts w:eastAsia="Times New Roman" w:cs="Times New Roman"/>
          <w:b/>
          <w:bCs/>
          <w:sz w:val="28"/>
          <w:szCs w:val="28"/>
        </w:rPr>
      </w:pPr>
    </w:p>
    <w:p w14:paraId="2918292A" w14:textId="77777777" w:rsidR="008F6FBE" w:rsidRDefault="008F6FBE" w:rsidP="008F6FBE">
      <w:pPr>
        <w:spacing w:after="0"/>
        <w:jc w:val="left"/>
        <w:rPr>
          <w:rFonts w:eastAsia="Times New Roman" w:cs="Times New Roman"/>
          <w:b/>
          <w:bCs/>
          <w:sz w:val="28"/>
          <w:szCs w:val="28"/>
        </w:rPr>
      </w:pPr>
    </w:p>
    <w:p w14:paraId="1EF001DB" w14:textId="77777777" w:rsidR="008F6FBE" w:rsidRDefault="008F6FBE" w:rsidP="008F6FBE">
      <w:pPr>
        <w:spacing w:after="0"/>
        <w:jc w:val="left"/>
        <w:rPr>
          <w:rFonts w:eastAsia="Times New Roman" w:cs="Times New Roman"/>
          <w:b/>
          <w:bCs/>
          <w:sz w:val="28"/>
          <w:szCs w:val="28"/>
        </w:rPr>
      </w:pPr>
    </w:p>
    <w:p w14:paraId="788400FA" w14:textId="77777777" w:rsidR="008F6FBE" w:rsidRDefault="008F6FBE" w:rsidP="008F6FBE">
      <w:pPr>
        <w:spacing w:after="0"/>
        <w:jc w:val="left"/>
        <w:rPr>
          <w:rFonts w:eastAsia="Times New Roman" w:cs="Times New Roman"/>
          <w:b/>
          <w:bCs/>
          <w:sz w:val="28"/>
          <w:szCs w:val="28"/>
        </w:rPr>
      </w:pPr>
    </w:p>
    <w:p w14:paraId="7B266F87" w14:textId="77777777" w:rsidR="008F6FBE" w:rsidRDefault="008F6FBE" w:rsidP="008F6FBE">
      <w:pPr>
        <w:spacing w:after="0"/>
        <w:jc w:val="left"/>
        <w:rPr>
          <w:rFonts w:eastAsia="Times New Roman" w:cs="Times New Roman"/>
          <w:b/>
          <w:bCs/>
          <w:sz w:val="28"/>
          <w:szCs w:val="28"/>
        </w:rPr>
      </w:pPr>
    </w:p>
    <w:p w14:paraId="0C917FDD" w14:textId="77777777" w:rsidR="008F6FBE" w:rsidRDefault="008F6FBE" w:rsidP="008F6FBE">
      <w:pPr>
        <w:spacing w:after="0"/>
        <w:jc w:val="left"/>
        <w:rPr>
          <w:rFonts w:eastAsia="Times New Roman" w:cs="Times New Roman"/>
          <w:b/>
          <w:bCs/>
          <w:sz w:val="28"/>
          <w:szCs w:val="28"/>
        </w:rPr>
      </w:pPr>
    </w:p>
    <w:p w14:paraId="44E2F177" w14:textId="77777777" w:rsidR="008F6FBE" w:rsidRDefault="008F6FBE" w:rsidP="008F6FBE">
      <w:pPr>
        <w:spacing w:after="0"/>
        <w:jc w:val="left"/>
        <w:rPr>
          <w:rFonts w:eastAsia="Times New Roman" w:cs="Times New Roman"/>
          <w:b/>
          <w:bCs/>
          <w:sz w:val="28"/>
          <w:szCs w:val="28"/>
        </w:rPr>
      </w:pPr>
    </w:p>
    <w:p w14:paraId="51563434" w14:textId="77777777" w:rsidR="008F6FBE" w:rsidRDefault="008F6FBE" w:rsidP="008F6FBE">
      <w:pPr>
        <w:spacing w:after="0"/>
        <w:jc w:val="left"/>
        <w:rPr>
          <w:rFonts w:eastAsia="Times New Roman" w:cs="Times New Roman"/>
          <w:b/>
          <w:bCs/>
          <w:sz w:val="28"/>
          <w:szCs w:val="28"/>
        </w:rPr>
      </w:pPr>
    </w:p>
    <w:p w14:paraId="731D7DCA" w14:textId="77777777" w:rsidR="008F6FBE" w:rsidRDefault="008F6FBE" w:rsidP="008F6FBE">
      <w:pPr>
        <w:spacing w:after="0"/>
        <w:jc w:val="left"/>
        <w:rPr>
          <w:rFonts w:eastAsia="Times New Roman" w:cs="Times New Roman"/>
          <w:b/>
          <w:bCs/>
          <w:sz w:val="28"/>
          <w:szCs w:val="28"/>
        </w:rPr>
      </w:pPr>
    </w:p>
    <w:p w14:paraId="4D6F927D" w14:textId="77777777" w:rsidR="008F6FBE" w:rsidRDefault="008F6FBE" w:rsidP="008F6FBE">
      <w:pPr>
        <w:spacing w:after="0"/>
        <w:jc w:val="left"/>
        <w:rPr>
          <w:rFonts w:eastAsia="Times New Roman" w:cs="Times New Roman"/>
          <w:b/>
          <w:bCs/>
          <w:sz w:val="28"/>
          <w:szCs w:val="28"/>
        </w:rPr>
      </w:pPr>
    </w:p>
    <w:p w14:paraId="4C5392A9" w14:textId="77777777" w:rsidR="008F6FBE" w:rsidRDefault="008F6FBE" w:rsidP="008F6FBE">
      <w:pPr>
        <w:spacing w:after="0"/>
        <w:jc w:val="left"/>
        <w:rPr>
          <w:rFonts w:eastAsia="Times New Roman" w:cs="Times New Roman"/>
          <w:b/>
          <w:bCs/>
          <w:sz w:val="28"/>
          <w:szCs w:val="28"/>
        </w:rPr>
      </w:pPr>
    </w:p>
    <w:p w14:paraId="3D2E41A6" w14:textId="77777777" w:rsidR="008F6FBE" w:rsidRDefault="008F6FBE" w:rsidP="008F6FBE">
      <w:pPr>
        <w:spacing w:after="0"/>
        <w:jc w:val="left"/>
        <w:rPr>
          <w:rFonts w:eastAsia="Times New Roman" w:cs="Times New Roman"/>
          <w:b/>
          <w:bCs/>
          <w:sz w:val="28"/>
          <w:szCs w:val="28"/>
        </w:rPr>
      </w:pPr>
    </w:p>
    <w:p w14:paraId="3299587E" w14:textId="77777777" w:rsidR="008F6FBE" w:rsidRDefault="008F6FBE" w:rsidP="008F6FBE">
      <w:pPr>
        <w:spacing w:after="0"/>
        <w:jc w:val="left"/>
        <w:rPr>
          <w:rFonts w:eastAsia="Times New Roman" w:cs="Times New Roman"/>
          <w:b/>
          <w:bCs/>
          <w:sz w:val="28"/>
          <w:szCs w:val="28"/>
        </w:rPr>
      </w:pPr>
    </w:p>
    <w:p w14:paraId="3FE4B5C9" w14:textId="77777777" w:rsidR="008F6FBE" w:rsidRDefault="008F6FBE" w:rsidP="008F6FBE">
      <w:pPr>
        <w:spacing w:after="0"/>
        <w:jc w:val="left"/>
        <w:rPr>
          <w:rFonts w:eastAsia="Times New Roman" w:cs="Times New Roman"/>
          <w:b/>
          <w:bCs/>
          <w:sz w:val="28"/>
          <w:szCs w:val="28"/>
        </w:rPr>
      </w:pPr>
    </w:p>
    <w:p w14:paraId="441EBBF5" w14:textId="77777777" w:rsidR="008F6FBE" w:rsidRDefault="008F6FBE" w:rsidP="008F6FBE">
      <w:pPr>
        <w:spacing w:after="0"/>
        <w:jc w:val="left"/>
        <w:rPr>
          <w:rFonts w:eastAsia="Times New Roman" w:cs="Times New Roman"/>
          <w:b/>
          <w:bCs/>
          <w:sz w:val="28"/>
          <w:szCs w:val="28"/>
        </w:rPr>
      </w:pPr>
    </w:p>
    <w:p w14:paraId="6A1D7AF8" w14:textId="77777777" w:rsidR="008F6FBE" w:rsidRDefault="008F6FBE" w:rsidP="008F6FBE">
      <w:pPr>
        <w:spacing w:after="0"/>
        <w:jc w:val="left"/>
        <w:rPr>
          <w:rFonts w:eastAsia="Times New Roman" w:cs="Times New Roman"/>
          <w:b/>
          <w:bCs/>
          <w:sz w:val="28"/>
          <w:szCs w:val="28"/>
        </w:rPr>
      </w:pPr>
    </w:p>
    <w:p w14:paraId="08037B8D" w14:textId="77777777" w:rsidR="008F6FBE" w:rsidRDefault="008F6FBE" w:rsidP="008F6FBE">
      <w:pPr>
        <w:spacing w:after="0"/>
        <w:jc w:val="left"/>
        <w:rPr>
          <w:rFonts w:eastAsia="Times New Roman" w:cs="Times New Roman"/>
          <w:b/>
          <w:bCs/>
          <w:sz w:val="28"/>
          <w:szCs w:val="28"/>
        </w:rPr>
      </w:pPr>
    </w:p>
    <w:p w14:paraId="08A78294" w14:textId="77777777" w:rsidR="008F6FBE" w:rsidRDefault="008F6FBE" w:rsidP="008F6FBE">
      <w:pPr>
        <w:spacing w:after="0"/>
        <w:jc w:val="left"/>
        <w:rPr>
          <w:rFonts w:eastAsia="Times New Roman" w:cs="Times New Roman"/>
          <w:b/>
          <w:bCs/>
          <w:sz w:val="28"/>
          <w:szCs w:val="28"/>
        </w:rPr>
      </w:pPr>
    </w:p>
    <w:p w14:paraId="65794965" w14:textId="77777777" w:rsidR="0014405C" w:rsidRPr="000A162A" w:rsidRDefault="0014405C" w:rsidP="0014405C">
      <w:pPr>
        <w:pStyle w:val="Titel"/>
        <w:spacing w:before="0" w:after="0"/>
        <w:ind w:left="-567" w:right="-709"/>
        <w:rPr>
          <w:rFonts w:cs="Arial"/>
          <w:color w:val="FFFFFF"/>
          <w:sz w:val="54"/>
          <w:szCs w:val="54"/>
          <w:lang w:val="ro-RO"/>
        </w:rPr>
      </w:pPr>
      <w:r w:rsidRPr="000A162A">
        <w:rPr>
          <w:rFonts w:cs="Arial"/>
          <w:color w:val="FFFFFF"/>
          <w:sz w:val="54"/>
          <w:szCs w:val="54"/>
          <w:lang w:val="ro-RO"/>
        </w:rPr>
        <w:t>Training</w:t>
      </w:r>
    </w:p>
    <w:p w14:paraId="79019250" w14:textId="77777777" w:rsidR="0014405C" w:rsidRPr="000A162A" w:rsidRDefault="0014405C" w:rsidP="0014405C">
      <w:pPr>
        <w:ind w:left="-567" w:right="-709"/>
        <w:rPr>
          <w:sz w:val="24"/>
          <w:szCs w:val="24"/>
          <w:lang w:val="ro-RO"/>
        </w:rPr>
      </w:pPr>
    </w:p>
    <w:p w14:paraId="1F66F30F" w14:textId="4C56F31C" w:rsidR="008F6FBE" w:rsidRDefault="0014405C" w:rsidP="0014405C">
      <w:pPr>
        <w:spacing w:after="0"/>
        <w:ind w:left="-567" w:right="-709"/>
        <w:jc w:val="center"/>
        <w:rPr>
          <w:b/>
          <w:bCs/>
          <w:color w:val="FFFFFF" w:themeColor="background1"/>
          <w:sz w:val="54"/>
          <w:szCs w:val="54"/>
        </w:rPr>
      </w:pPr>
      <w:r w:rsidRPr="000A162A">
        <w:rPr>
          <w:b/>
          <w:bCs/>
          <w:color w:val="FFFFFF"/>
          <w:sz w:val="54"/>
          <w:szCs w:val="54"/>
          <w:lang w:val="ro-RO"/>
        </w:rPr>
        <w:t>Medierea Interculturală dintre Mai Multe Părți În Comunități și Organizații</w:t>
      </w:r>
    </w:p>
    <w:p w14:paraId="4B873A4D" w14:textId="77777777" w:rsidR="008F6FBE" w:rsidRDefault="008F6FBE" w:rsidP="008F6FBE">
      <w:pPr>
        <w:spacing w:after="0"/>
        <w:jc w:val="center"/>
        <w:rPr>
          <w:b/>
          <w:bCs/>
          <w:color w:val="FFFFFF" w:themeColor="background1"/>
          <w:sz w:val="54"/>
          <w:szCs w:val="54"/>
        </w:rPr>
      </w:pPr>
    </w:p>
    <w:p w14:paraId="1DD46A20" w14:textId="77777777" w:rsidR="008F6FBE" w:rsidRDefault="008F6FBE" w:rsidP="008F6FBE">
      <w:pPr>
        <w:spacing w:after="0"/>
        <w:jc w:val="center"/>
        <w:rPr>
          <w:b/>
          <w:bCs/>
          <w:color w:val="FFFFFF" w:themeColor="background1"/>
          <w:sz w:val="54"/>
          <w:szCs w:val="54"/>
        </w:rPr>
      </w:pPr>
    </w:p>
    <w:p w14:paraId="78F81268" w14:textId="1012BE40" w:rsidR="008F6FBE" w:rsidRPr="0014405C" w:rsidRDefault="0014405C" w:rsidP="008F6FBE">
      <w:pPr>
        <w:spacing w:after="0"/>
        <w:jc w:val="center"/>
        <w:rPr>
          <w:b/>
          <w:bCs/>
          <w:color w:val="FFFFFF" w:themeColor="background1"/>
          <w:sz w:val="48"/>
          <w:szCs w:val="48"/>
          <w:lang w:val="ro-RO"/>
        </w:rPr>
      </w:pPr>
      <w:r w:rsidRPr="0014405C">
        <w:rPr>
          <w:b/>
          <w:bCs/>
          <w:color w:val="FFFFFF" w:themeColor="background1"/>
          <w:sz w:val="48"/>
          <w:szCs w:val="48"/>
          <w:lang w:val="ro-RO"/>
        </w:rPr>
        <w:t>Capitolul</w:t>
      </w:r>
      <w:r w:rsidR="008F6FBE" w:rsidRPr="0014405C">
        <w:rPr>
          <w:b/>
          <w:bCs/>
          <w:color w:val="FFFFFF" w:themeColor="background1"/>
          <w:sz w:val="48"/>
          <w:szCs w:val="48"/>
          <w:lang w:val="ro-RO"/>
        </w:rPr>
        <w:t xml:space="preserve"> 7</w:t>
      </w:r>
    </w:p>
    <w:p w14:paraId="5FE7163E" w14:textId="6FC4CF28" w:rsidR="008F6FBE" w:rsidRPr="0014405C" w:rsidRDefault="008F6FBE" w:rsidP="0014405C">
      <w:pPr>
        <w:spacing w:after="0"/>
        <w:jc w:val="center"/>
        <w:rPr>
          <w:rFonts w:eastAsia="Times New Roman" w:cs="Times New Roman"/>
          <w:b/>
          <w:bCs/>
          <w:sz w:val="48"/>
          <w:szCs w:val="48"/>
          <w:lang w:val="ro-RO"/>
        </w:rPr>
      </w:pPr>
      <w:r w:rsidRPr="0014405C">
        <w:rPr>
          <w:noProof/>
          <w:lang w:val="de-DE"/>
        </w:rPr>
        <mc:AlternateContent>
          <mc:Choice Requires="wps">
            <w:drawing>
              <wp:anchor distT="0" distB="0" distL="114300" distR="114300" simplePos="0" relativeHeight="251806720" behindDoc="0" locked="0" layoutInCell="1" allowOverlap="1" wp14:anchorId="4D2FD78D" wp14:editId="3F6D0D25">
                <wp:simplePos x="0" y="0"/>
                <wp:positionH relativeFrom="column">
                  <wp:posOffset>-124575</wp:posOffset>
                </wp:positionH>
                <wp:positionV relativeFrom="paragraph">
                  <wp:posOffset>1584325</wp:posOffset>
                </wp:positionV>
                <wp:extent cx="1517650" cy="290830"/>
                <wp:effectExtent l="0" t="0" r="0" b="0"/>
                <wp:wrapNone/>
                <wp:docPr id="30" name="Textfeld 30"/>
                <wp:cNvGraphicFramePr/>
                <a:graphic xmlns:a="http://schemas.openxmlformats.org/drawingml/2006/main">
                  <a:graphicData uri="http://schemas.microsoft.com/office/word/2010/wordprocessingShape">
                    <wps:wsp>
                      <wps:cNvSpPr txBox="1"/>
                      <wps:spPr>
                        <a:xfrm>
                          <a:off x="0" y="0"/>
                          <a:ext cx="151765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EF5074" w14:textId="77777777" w:rsidR="0014405C" w:rsidRPr="002453FC" w:rsidRDefault="0014405C" w:rsidP="0014405C">
                            <w:pPr>
                              <w:rPr>
                                <w:color w:val="FFFFFF"/>
                                <w:lang w:val="ro-RO"/>
                              </w:rPr>
                            </w:pPr>
                            <w:r w:rsidRPr="002453FC">
                              <w:rPr>
                                <w:color w:val="FFFFFF"/>
                                <w:lang w:val="ro-RO"/>
                              </w:rPr>
                              <w:t>Manual pentru uz public</w:t>
                            </w:r>
                          </w:p>
                          <w:p w14:paraId="541B5F93" w14:textId="3DB3A5E0" w:rsidR="008F6FBE" w:rsidRPr="00E761F7" w:rsidRDefault="008F6FBE" w:rsidP="008F6FBE">
                            <w:pPr>
                              <w:rPr>
                                <w:color w:val="FFFFFF" w:themeColor="background1"/>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30" o:spid="_x0000_s1026" type="#_x0000_t202" style="position:absolute;left:0;text-align:left;margin-left:-9.8pt;margin-top:124.75pt;width:119.5pt;height:22.9pt;z-index:2518067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" filled="f" stroked="f" strokeweight=".5pt">
                <v:textbox>
                  <w:txbxContent>
                    <w:p w14:paraId="2FEF5074" w14:textId="77777777" w:rsidR="0014405C" w:rsidRPr="002453FC" w:rsidRDefault="0014405C" w:rsidP="0014405C">
                      <w:pPr>
                        <w:rPr>
                          <w:color w:val="FFFFFF"/>
                          <w:lang w:val="ro-RO"/>
                        </w:rPr>
                      </w:pPr>
                      <w:r w:rsidRPr="002453FC">
                        <w:rPr>
                          <w:color w:val="FFFFFF"/>
                          <w:lang w:val="ro-RO"/>
                        </w:rPr>
                        <w:t>Manual pentru uz public</w:t>
                      </w:r>
                    </w:p>
                    <w:p w14:paraId="541B5F93" w14:textId="3DB3A5E0" w:rsidR="008F6FBE" w:rsidRPr="00E761F7" w:rsidRDefault="008F6FBE" w:rsidP="008F6FBE">
                      <w:pPr>
                        <w:rPr>
                          <w:color w:val="FFFFFF" w:themeColor="background1"/>
                        </w:rPr>
                      </w:pPr>
                    </w:p>
                  </w:txbxContent>
                </v:textbox>
              </v:shape>
            </w:pict>
          </mc:Fallback>
        </mc:AlternateContent>
      </w:r>
      <w:r w:rsidRPr="0014405C">
        <w:rPr>
          <w:noProof/>
          <w:lang w:val="de-DE"/>
        </w:rPr>
        <mc:AlternateContent>
          <mc:Choice Requires="wpg">
            <w:drawing>
              <wp:anchor distT="0" distB="0" distL="114300" distR="114300" simplePos="0" relativeHeight="251807744" behindDoc="0" locked="0" layoutInCell="1" allowOverlap="1" wp14:anchorId="559E24E0" wp14:editId="2EF97673">
                <wp:simplePos x="0" y="0"/>
                <wp:positionH relativeFrom="column">
                  <wp:posOffset>-20320</wp:posOffset>
                </wp:positionH>
                <wp:positionV relativeFrom="paragraph">
                  <wp:posOffset>864870</wp:posOffset>
                </wp:positionV>
                <wp:extent cx="5784215" cy="636905"/>
                <wp:effectExtent l="0" t="0" r="6985" b="0"/>
                <wp:wrapNone/>
                <wp:docPr id="31"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32"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33" name="Gruppierung 7"/>
                        <wpg:cNvGrpSpPr/>
                        <wpg:grpSpPr>
                          <a:xfrm>
                            <a:off x="2685126" y="0"/>
                            <a:ext cx="3113563" cy="929912"/>
                            <a:chOff x="2499269" y="0"/>
                            <a:chExt cx="4720007" cy="1409700"/>
                          </a:xfrm>
                        </wpg:grpSpPr>
                        <wps:wsp>
                          <wps:cNvPr id="34" name="Rechteck 34"/>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14:paraId="44A2E65E" w14:textId="77777777" w:rsidR="008F6FBE" w:rsidRDefault="008F6FBE" w:rsidP="008F6FBE">
                                <w:pPr>
                                  <w:rPr>
                                    <w:rFonts w:eastAsia="Times New Roman"/>
                                  </w:rPr>
                                </w:pPr>
                              </w:p>
                            </w:txbxContent>
                          </wps:txbx>
                          <wps:bodyPr rtlCol="0" anchor="ctr"/>
                        </wps:wsp>
                        <pic:pic xmlns:pic="http://schemas.openxmlformats.org/drawingml/2006/picture">
                          <pic:nvPicPr>
                            <pic:cNvPr id="35"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36"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7" style="position:absolute;left:0;text-align:left;margin-left:-1.6pt;margin-top:68.1pt;width:455.45pt;height:50.15pt;z-index:251807744;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10;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8"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PnF/FAAAA2wAAAA8AAABkcnMvZG93bnJldi54bWxEj0FrwkAUhO+F/oflFXopuqnSotFVxBJp&#10;Dz001fsj+0xCs29j9mniv3cLhR6HmfmGWa4H16gLdaH2bOB5nIAiLrytuTSw/85GM1BBkC02nsnA&#10;lQKsV/d3S0yt7/mLLrmUKkI4pGigEmlTrUNRkcMw9i1x9I6+cyhRdqW2HfYR7ho9SZJX7bDmuFBh&#10;S9uKip/87AzsNp+nl23WSC7H7O1j3p9Ph+zJmMeHYbMAJTTIf/iv/W4NTCfw+yX+AL2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j5xfxQAAANsAAAAPAAAAAAAAAAAAAAAA&#10;AJ8CAABkcnMvZG93bnJldi54bWxQSwUGAAAAAAQABAD3AAAAkQMAAAAA&#10;">
                  <v:imagedata r:id="rId13" o:title="attachmentdata14692"/>
                  <v:path arrowok="t"/>
                </v:shape>
                <v:group id="Gruppierung 7" o:spid="_x0000_s1029"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rect id="Rechteck 34" o:spid="_x0000_s1030"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3ZZ8MA&#10;AADbAAAADwAAAGRycy9kb3ducmV2LnhtbESP0YrCMBRE3wX/IdyFfdNkVUSqURZB0Bd1az/g0txt&#10;i81NaaKt+/VGEPZxmJkzzGrT21rcqfWVYw1fYwWCOHem4kJDdtmNFiB8QDZYOyYND/KwWQ8HK0yM&#10;6/iH7mkoRISwT1BDGUKTSOnzkiz6sWuIo/frWoshyraQpsUuwm0tJ0rNpcWK40KJDW1Lyq/pzWo4&#10;nU+HTM3U323+OJguPV+Ptc+0/vzov5cgAvXhP/xu742G6QxeX+IP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3ZZ8MAAADbAAAADwAAAAAAAAAAAAAAAACYAgAAZHJzL2Rv&#10;d25yZXYueG1sUEsFBgAAAAAEAAQA9QAAAIgDAAAAAA==&#10;" stroked="f">
                    <v:textbox>
                      <w:txbxContent>
                        <w:p w14:paraId="44A2E65E" w14:textId="77777777" w:rsidR="008F6FBE" w:rsidRDefault="008F6FBE" w:rsidP="008F6FBE">
                          <w:pPr>
                            <w:rPr>
                              <w:rFonts w:eastAsia="Times New Roman"/>
                            </w:rPr>
                          </w:pPr>
                        </w:p>
                      </w:txbxContent>
                    </v:textbox>
                  </v:rect>
                  <v:shape id="Bild 10" o:spid="_x0000_s1031"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SRYPEAAAA2wAAAA8AAABkcnMvZG93bnJldi54bWxEj0FrwkAUhO9C/8PyBG+6sVIpqZtgpYJQ&#10;PBh76PGRfc2mZt+G7GrWf98tFHocZuYbZlNG24kbDb51rGC5yEAQ10633Cj4OO/nzyB8QNbYOSYF&#10;d/JQFg+TDebajXyiWxUakSDsc1RgQuhzKX1tyKJfuJ44eV9usBiSHBqpBxwT3HbyMcvW0mLLacFg&#10;TztD9aW6WgXju+mr3Ws7Ho+rKN+uUX9+k1ZqNo3bFxCBYvgP/7UPWsHqCX6/pB8gi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hSRYPEAAAA2wAAAA8AAAAAAAAAAAAAAAAA&#10;nwIAAGRycy9kb3ducmV2LnhtbFBLBQYAAAAABAAEAPcAAACQAwAAAAA=&#10;">
                    <v:imagedata r:id="rId14" o:title="logo_0"/>
                    <v:path arrowok="t"/>
                  </v:shape>
                </v:group>
                <v:shape id="Bild 8" o:spid="_x0000_s1032"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pgn7BAAAA2wAAAA8AAABkcnMvZG93bnJldi54bWxEj0FrAjEUhO8F/0N4greatQUtW6OUilDw&#10;1HXp+bF53SzdvKxJdOO/NwXB4zAz3zDrbbK9uJAPnWMFi3kBgrhxuuNWQX3cP7+BCBFZY++YFFwp&#10;wHYzeVpjqd3I33SpYisyhEOJCkyMQyllaAxZDHM3EGfv13mLMUvfSu1xzHDby5eiWEqLHecFgwN9&#10;Gmr+qrNVkA5jtVudd0nvva2xS8Xpx9RKzabp4x1EpBQf4Xv7Syt4XcL/l/wD5OY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rpgn7BAAAA2wAAAA8AAAAAAAAAAAAAAAAAnwIA&#10;AGRycy9kb3ducmV2LnhtbFBLBQYAAAAABAAEAPcAAACNAwAAAAA=&#10;">
                  <v:imagedata r:id="rId15" o:title="ulim2"/>
                  <v:path arrowok="t"/>
                </v:shape>
              </v:group>
            </w:pict>
          </mc:Fallback>
        </mc:AlternateContent>
      </w:r>
      <w:r w:rsidR="0014405C" w:rsidRPr="0014405C">
        <w:rPr>
          <w:rFonts w:eastAsia="Times New Roman" w:cs="Times New Roman"/>
          <w:b/>
          <w:bCs/>
          <w:color w:val="FFFFFF" w:themeColor="background1"/>
          <w:sz w:val="48"/>
          <w:szCs w:val="48"/>
          <w:lang w:val="ro-RO"/>
        </w:rPr>
        <w:t>Pasul 6</w:t>
      </w:r>
      <w:r w:rsidR="00370E54" w:rsidRPr="0014405C">
        <w:rPr>
          <w:rFonts w:eastAsia="Times New Roman" w:cs="Times New Roman"/>
          <w:b/>
          <w:bCs/>
          <w:color w:val="FFFFFF" w:themeColor="background1"/>
          <w:sz w:val="48"/>
          <w:szCs w:val="48"/>
          <w:lang w:val="ro-RO"/>
        </w:rPr>
        <w:t xml:space="preserve"> – </w:t>
      </w:r>
      <w:r w:rsidR="0014405C" w:rsidRPr="0014405C">
        <w:rPr>
          <w:rFonts w:eastAsia="Times New Roman" w:cs="Times New Roman"/>
          <w:b/>
          <w:bCs/>
          <w:color w:val="FFFFFF" w:themeColor="background1"/>
          <w:sz w:val="48"/>
          <w:szCs w:val="48"/>
          <w:lang w:val="ro-RO"/>
        </w:rPr>
        <w:t>Securizarea Implementării</w:t>
      </w:r>
    </w:p>
    <w:p w14:paraId="3F4D291B" w14:textId="77777777" w:rsidR="008F6FBE" w:rsidRPr="00E63111" w:rsidRDefault="008F6FBE" w:rsidP="008F6FBE">
      <w:pPr>
        <w:spacing w:after="0"/>
        <w:jc w:val="center"/>
        <w:rPr>
          <w:rFonts w:eastAsia="Times New Roman" w:cs="Times New Roman"/>
          <w:b/>
          <w:bCs/>
          <w:sz w:val="54"/>
          <w:szCs w:val="54"/>
        </w:rPr>
        <w:sectPr w:rsidR="008F6FBE" w:rsidRPr="00E63111" w:rsidSect="0098196E">
          <w:headerReference w:type="even" r:id="rId16"/>
          <w:headerReference w:type="default" r:id="rId17"/>
          <w:pgSz w:w="11906" w:h="16838"/>
          <w:pgMar w:top="1417" w:right="1417" w:bottom="1134" w:left="1417" w:header="708" w:footer="708" w:gutter="0"/>
          <w:cols w:space="708"/>
          <w:docGrid w:linePitch="360"/>
        </w:sectPr>
      </w:pPr>
    </w:p>
    <w:p w14:paraId="0E2ECFD2" w14:textId="77777777" w:rsidR="00AC44AD" w:rsidRDefault="00AC44AD" w:rsidP="00265E45">
      <w:pPr>
        <w:ind w:left="426" w:hanging="426"/>
      </w:pPr>
    </w:p>
    <w:p w14:paraId="34E76B0E" w14:textId="556CD0D7" w:rsidR="00AC44AD" w:rsidRPr="0014405C" w:rsidRDefault="0014405C" w:rsidP="0037747A">
      <w:pPr>
        <w:pStyle w:val="Verzeichnis1"/>
        <w:rPr>
          <w:lang w:val="ro-RO"/>
        </w:rPr>
      </w:pPr>
      <w:r w:rsidRPr="0014405C">
        <w:rPr>
          <w:lang w:val="ro-RO"/>
        </w:rPr>
        <w:t>Cuprins</w:t>
      </w:r>
    </w:p>
    <w:p w14:paraId="2D02C1AB" w14:textId="77777777" w:rsidR="00C9437B" w:rsidRPr="00C9437B" w:rsidRDefault="00C9437B" w:rsidP="00C9437B"/>
    <w:p w14:paraId="7286EEA8" w14:textId="5C9396F7" w:rsidR="008E13CA" w:rsidRDefault="008E13CA">
      <w:pPr>
        <w:pStyle w:val="Verzeichnis1"/>
        <w:rPr>
          <w:rFonts w:asciiTheme="minorHAnsi" w:eastAsiaTheme="minorEastAsia" w:hAnsiTheme="minorHAnsi" w:cstheme="minorBidi"/>
          <w:b w:val="0"/>
          <w:bCs w:val="0"/>
          <w:noProof/>
          <w:sz w:val="22"/>
          <w:szCs w:val="22"/>
          <w:lang w:val="de-DE"/>
        </w:rPr>
      </w:pPr>
      <w:r>
        <w:fldChar w:fldCharType="begin"/>
      </w:r>
      <w:r>
        <w:instrText xml:space="preserve"> TOC \o "1-3" \h \z \u </w:instrText>
      </w:r>
      <w:r>
        <w:fldChar w:fldCharType="separate"/>
      </w:r>
      <w:hyperlink w:anchor="_Toc388198983" w:history="1">
        <w:r w:rsidRPr="00454396">
          <w:rPr>
            <w:rStyle w:val="Hyperlink"/>
            <w:noProof/>
            <w:lang w:val="ro-RO"/>
          </w:rPr>
          <w:t>Securizarea Implementării – Evaluarea Riscului și Optimizarea</w:t>
        </w:r>
        <w:r>
          <w:rPr>
            <w:noProof/>
            <w:webHidden/>
          </w:rPr>
          <w:tab/>
        </w:r>
        <w:r>
          <w:rPr>
            <w:noProof/>
            <w:webHidden/>
          </w:rPr>
          <w:fldChar w:fldCharType="begin"/>
        </w:r>
        <w:r>
          <w:rPr>
            <w:noProof/>
            <w:webHidden/>
          </w:rPr>
          <w:instrText xml:space="preserve"> PAGEREF _Toc388198983 \h </w:instrText>
        </w:r>
        <w:r>
          <w:rPr>
            <w:noProof/>
            <w:webHidden/>
          </w:rPr>
        </w:r>
        <w:r>
          <w:rPr>
            <w:noProof/>
            <w:webHidden/>
          </w:rPr>
          <w:fldChar w:fldCharType="separate"/>
        </w:r>
        <w:r>
          <w:rPr>
            <w:noProof/>
            <w:webHidden/>
          </w:rPr>
          <w:t>3</w:t>
        </w:r>
        <w:r>
          <w:rPr>
            <w:noProof/>
            <w:webHidden/>
          </w:rPr>
          <w:fldChar w:fldCharType="end"/>
        </w:r>
      </w:hyperlink>
    </w:p>
    <w:p w14:paraId="251371C0" w14:textId="77777777" w:rsidR="008E13CA" w:rsidRDefault="008E13CA">
      <w:pPr>
        <w:pStyle w:val="Verzeichnis3"/>
        <w:tabs>
          <w:tab w:val="right" w:leader="dot" w:pos="9062"/>
        </w:tabs>
        <w:rPr>
          <w:rStyle w:val="Hyperlink"/>
          <w:noProof/>
        </w:rPr>
      </w:pPr>
    </w:p>
    <w:p w14:paraId="3D7E98D2" w14:textId="77777777" w:rsidR="008E13CA" w:rsidRDefault="00032E7D">
      <w:pPr>
        <w:pStyle w:val="Verzeichnis3"/>
        <w:tabs>
          <w:tab w:val="right" w:leader="dot" w:pos="9062"/>
        </w:tabs>
        <w:rPr>
          <w:rFonts w:asciiTheme="minorHAnsi" w:eastAsiaTheme="minorEastAsia" w:hAnsiTheme="minorHAnsi" w:cstheme="minorBidi"/>
          <w:noProof/>
          <w:lang w:val="de-DE"/>
        </w:rPr>
      </w:pPr>
      <w:hyperlink w:anchor="_Toc388198984" w:history="1">
        <w:r w:rsidR="008E13CA" w:rsidRPr="00454396">
          <w:rPr>
            <w:rStyle w:val="Hyperlink"/>
            <w:noProof/>
            <w:lang w:val="ro-RO"/>
          </w:rPr>
          <w:t>Evaluarea riscului: O privire curajoasă în groapa cu șerpi</w:t>
        </w:r>
        <w:r w:rsidR="008E13CA">
          <w:rPr>
            <w:noProof/>
            <w:webHidden/>
          </w:rPr>
          <w:tab/>
        </w:r>
        <w:r w:rsidR="008E13CA">
          <w:rPr>
            <w:noProof/>
            <w:webHidden/>
          </w:rPr>
          <w:fldChar w:fldCharType="begin"/>
        </w:r>
        <w:r w:rsidR="008E13CA">
          <w:rPr>
            <w:noProof/>
            <w:webHidden/>
          </w:rPr>
          <w:instrText xml:space="preserve"> PAGEREF _Toc388198984 \h </w:instrText>
        </w:r>
        <w:r w:rsidR="008E13CA">
          <w:rPr>
            <w:noProof/>
            <w:webHidden/>
          </w:rPr>
        </w:r>
        <w:r w:rsidR="008E13CA">
          <w:rPr>
            <w:noProof/>
            <w:webHidden/>
          </w:rPr>
          <w:fldChar w:fldCharType="separate"/>
        </w:r>
        <w:r w:rsidR="008E13CA">
          <w:rPr>
            <w:noProof/>
            <w:webHidden/>
          </w:rPr>
          <w:t>3</w:t>
        </w:r>
        <w:r w:rsidR="008E13CA">
          <w:rPr>
            <w:noProof/>
            <w:webHidden/>
          </w:rPr>
          <w:fldChar w:fldCharType="end"/>
        </w:r>
      </w:hyperlink>
    </w:p>
    <w:p w14:paraId="3CB97872" w14:textId="77777777" w:rsidR="008E13CA" w:rsidRDefault="00032E7D">
      <w:pPr>
        <w:pStyle w:val="Verzeichnis3"/>
        <w:tabs>
          <w:tab w:val="right" w:leader="dot" w:pos="9062"/>
        </w:tabs>
        <w:rPr>
          <w:rFonts w:asciiTheme="minorHAnsi" w:eastAsiaTheme="minorEastAsia" w:hAnsiTheme="minorHAnsi" w:cstheme="minorBidi"/>
          <w:noProof/>
          <w:lang w:val="de-DE"/>
        </w:rPr>
      </w:pPr>
      <w:hyperlink w:anchor="_Toc388198985" w:history="1">
        <w:r w:rsidR="008E13CA" w:rsidRPr="00454396">
          <w:rPr>
            <w:rStyle w:val="Hyperlink"/>
            <w:noProof/>
            <w:lang w:val="ro-RO"/>
          </w:rPr>
          <w:t>Semne preventive de avertizare</w:t>
        </w:r>
        <w:r w:rsidR="008E13CA">
          <w:rPr>
            <w:noProof/>
            <w:webHidden/>
          </w:rPr>
          <w:tab/>
        </w:r>
        <w:r w:rsidR="008E13CA">
          <w:rPr>
            <w:noProof/>
            <w:webHidden/>
          </w:rPr>
          <w:fldChar w:fldCharType="begin"/>
        </w:r>
        <w:r w:rsidR="008E13CA">
          <w:rPr>
            <w:noProof/>
            <w:webHidden/>
          </w:rPr>
          <w:instrText xml:space="preserve"> PAGEREF _Toc388198985 \h </w:instrText>
        </w:r>
        <w:r w:rsidR="008E13CA">
          <w:rPr>
            <w:noProof/>
            <w:webHidden/>
          </w:rPr>
        </w:r>
        <w:r w:rsidR="008E13CA">
          <w:rPr>
            <w:noProof/>
            <w:webHidden/>
          </w:rPr>
          <w:fldChar w:fldCharType="separate"/>
        </w:r>
        <w:r w:rsidR="008E13CA">
          <w:rPr>
            <w:noProof/>
            <w:webHidden/>
          </w:rPr>
          <w:t>3</w:t>
        </w:r>
        <w:r w:rsidR="008E13CA">
          <w:rPr>
            <w:noProof/>
            <w:webHidden/>
          </w:rPr>
          <w:fldChar w:fldCharType="end"/>
        </w:r>
      </w:hyperlink>
    </w:p>
    <w:p w14:paraId="324E842F" w14:textId="77777777" w:rsidR="008E13CA" w:rsidRDefault="00032E7D">
      <w:pPr>
        <w:pStyle w:val="Verzeichnis3"/>
        <w:tabs>
          <w:tab w:val="right" w:leader="dot" w:pos="9062"/>
        </w:tabs>
        <w:rPr>
          <w:rFonts w:asciiTheme="minorHAnsi" w:eastAsiaTheme="minorEastAsia" w:hAnsiTheme="minorHAnsi" w:cstheme="minorBidi"/>
          <w:noProof/>
          <w:lang w:val="de-DE"/>
        </w:rPr>
      </w:pPr>
      <w:hyperlink w:anchor="_Toc388198986" w:history="1">
        <w:r w:rsidR="008E13CA" w:rsidRPr="00454396">
          <w:rPr>
            <w:rStyle w:val="Hyperlink"/>
            <w:noProof/>
            <w:lang w:val="ro-RO"/>
          </w:rPr>
          <w:t>Prevenirea și intervenția</w:t>
        </w:r>
        <w:r w:rsidR="008E13CA">
          <w:rPr>
            <w:noProof/>
            <w:webHidden/>
          </w:rPr>
          <w:tab/>
        </w:r>
        <w:r w:rsidR="008E13CA">
          <w:rPr>
            <w:noProof/>
            <w:webHidden/>
          </w:rPr>
          <w:fldChar w:fldCharType="begin"/>
        </w:r>
        <w:r w:rsidR="008E13CA">
          <w:rPr>
            <w:noProof/>
            <w:webHidden/>
          </w:rPr>
          <w:instrText xml:space="preserve"> PAGEREF _Toc388198986 \h </w:instrText>
        </w:r>
        <w:r w:rsidR="008E13CA">
          <w:rPr>
            <w:noProof/>
            <w:webHidden/>
          </w:rPr>
        </w:r>
        <w:r w:rsidR="008E13CA">
          <w:rPr>
            <w:noProof/>
            <w:webHidden/>
          </w:rPr>
          <w:fldChar w:fldCharType="separate"/>
        </w:r>
        <w:r w:rsidR="008E13CA">
          <w:rPr>
            <w:noProof/>
            <w:webHidden/>
          </w:rPr>
          <w:t>4</w:t>
        </w:r>
        <w:r w:rsidR="008E13CA">
          <w:rPr>
            <w:noProof/>
            <w:webHidden/>
          </w:rPr>
          <w:fldChar w:fldCharType="end"/>
        </w:r>
      </w:hyperlink>
    </w:p>
    <w:p w14:paraId="0931BF97" w14:textId="77777777" w:rsidR="008E13CA" w:rsidRDefault="00032E7D">
      <w:pPr>
        <w:pStyle w:val="Verzeichnis3"/>
        <w:tabs>
          <w:tab w:val="right" w:leader="dot" w:pos="9062"/>
        </w:tabs>
        <w:rPr>
          <w:rFonts w:asciiTheme="minorHAnsi" w:eastAsiaTheme="minorEastAsia" w:hAnsiTheme="minorHAnsi" w:cstheme="minorBidi"/>
          <w:noProof/>
          <w:lang w:val="de-DE"/>
        </w:rPr>
      </w:pPr>
      <w:hyperlink w:anchor="_Toc388198987" w:history="1">
        <w:r w:rsidR="008E13CA" w:rsidRPr="00454396">
          <w:rPr>
            <w:rStyle w:val="Hyperlink"/>
            <w:noProof/>
            <w:lang w:val="ro-RO"/>
          </w:rPr>
          <w:t>Concluzie: acordurile finale</w:t>
        </w:r>
        <w:r w:rsidR="008E13CA">
          <w:rPr>
            <w:noProof/>
            <w:webHidden/>
          </w:rPr>
          <w:tab/>
        </w:r>
        <w:r w:rsidR="008E13CA">
          <w:rPr>
            <w:noProof/>
            <w:webHidden/>
          </w:rPr>
          <w:fldChar w:fldCharType="begin"/>
        </w:r>
        <w:r w:rsidR="008E13CA">
          <w:rPr>
            <w:noProof/>
            <w:webHidden/>
          </w:rPr>
          <w:instrText xml:space="preserve"> PAGEREF _Toc388198987 \h </w:instrText>
        </w:r>
        <w:r w:rsidR="008E13CA">
          <w:rPr>
            <w:noProof/>
            <w:webHidden/>
          </w:rPr>
        </w:r>
        <w:r w:rsidR="008E13CA">
          <w:rPr>
            <w:noProof/>
            <w:webHidden/>
          </w:rPr>
          <w:fldChar w:fldCharType="separate"/>
        </w:r>
        <w:r w:rsidR="008E13CA">
          <w:rPr>
            <w:noProof/>
            <w:webHidden/>
          </w:rPr>
          <w:t>5</w:t>
        </w:r>
        <w:r w:rsidR="008E13CA">
          <w:rPr>
            <w:noProof/>
            <w:webHidden/>
          </w:rPr>
          <w:fldChar w:fldCharType="end"/>
        </w:r>
      </w:hyperlink>
    </w:p>
    <w:p w14:paraId="548FC664" w14:textId="77777777" w:rsidR="008E13CA" w:rsidRDefault="00032E7D">
      <w:pPr>
        <w:pStyle w:val="Verzeichnis3"/>
        <w:tabs>
          <w:tab w:val="right" w:leader="dot" w:pos="9062"/>
        </w:tabs>
        <w:rPr>
          <w:rFonts w:asciiTheme="minorHAnsi" w:eastAsiaTheme="minorEastAsia" w:hAnsiTheme="minorHAnsi" w:cstheme="minorBidi"/>
          <w:noProof/>
          <w:lang w:val="de-DE"/>
        </w:rPr>
      </w:pPr>
      <w:hyperlink w:anchor="_Toc388198988" w:history="1">
        <w:r w:rsidR="008E13CA" w:rsidRPr="00454396">
          <w:rPr>
            <w:rStyle w:val="Hyperlink"/>
            <w:noProof/>
            <w:lang w:val="ro-RO"/>
          </w:rPr>
          <w:t>Oportunitățile – Tracțiune pentru scimbare</w:t>
        </w:r>
        <w:r w:rsidR="008E13CA">
          <w:rPr>
            <w:noProof/>
            <w:webHidden/>
          </w:rPr>
          <w:tab/>
        </w:r>
        <w:r w:rsidR="008E13CA">
          <w:rPr>
            <w:noProof/>
            <w:webHidden/>
          </w:rPr>
          <w:fldChar w:fldCharType="begin"/>
        </w:r>
        <w:r w:rsidR="008E13CA">
          <w:rPr>
            <w:noProof/>
            <w:webHidden/>
          </w:rPr>
          <w:instrText xml:space="preserve"> PAGEREF _Toc388198988 \h </w:instrText>
        </w:r>
        <w:r w:rsidR="008E13CA">
          <w:rPr>
            <w:noProof/>
            <w:webHidden/>
          </w:rPr>
        </w:r>
        <w:r w:rsidR="008E13CA">
          <w:rPr>
            <w:noProof/>
            <w:webHidden/>
          </w:rPr>
          <w:fldChar w:fldCharType="separate"/>
        </w:r>
        <w:r w:rsidR="008E13CA">
          <w:rPr>
            <w:noProof/>
            <w:webHidden/>
          </w:rPr>
          <w:t>5</w:t>
        </w:r>
        <w:r w:rsidR="008E13CA">
          <w:rPr>
            <w:noProof/>
            <w:webHidden/>
          </w:rPr>
          <w:fldChar w:fldCharType="end"/>
        </w:r>
      </w:hyperlink>
    </w:p>
    <w:p w14:paraId="2ABACF8F" w14:textId="77777777" w:rsidR="008E13CA" w:rsidRDefault="00032E7D">
      <w:pPr>
        <w:pStyle w:val="Verzeichnis3"/>
        <w:tabs>
          <w:tab w:val="right" w:leader="dot" w:pos="9062"/>
        </w:tabs>
        <w:rPr>
          <w:rFonts w:asciiTheme="minorHAnsi" w:eastAsiaTheme="minorEastAsia" w:hAnsiTheme="minorHAnsi" w:cstheme="minorBidi"/>
          <w:noProof/>
          <w:lang w:val="de-DE"/>
        </w:rPr>
      </w:pPr>
      <w:hyperlink w:anchor="_Toc388198989" w:history="1">
        <w:r w:rsidR="008E13CA" w:rsidRPr="00454396">
          <w:rPr>
            <w:rStyle w:val="Hyperlink"/>
            <w:noProof/>
            <w:lang w:val="ro-RO"/>
          </w:rPr>
          <w:t>Barometrul dispoziției – Onestitate mai presus de toate!</w:t>
        </w:r>
        <w:r w:rsidR="008E13CA">
          <w:rPr>
            <w:noProof/>
            <w:webHidden/>
          </w:rPr>
          <w:tab/>
        </w:r>
        <w:r w:rsidR="008E13CA">
          <w:rPr>
            <w:noProof/>
            <w:webHidden/>
          </w:rPr>
          <w:fldChar w:fldCharType="begin"/>
        </w:r>
        <w:r w:rsidR="008E13CA">
          <w:rPr>
            <w:noProof/>
            <w:webHidden/>
          </w:rPr>
          <w:instrText xml:space="preserve"> PAGEREF _Toc388198989 \h </w:instrText>
        </w:r>
        <w:r w:rsidR="008E13CA">
          <w:rPr>
            <w:noProof/>
            <w:webHidden/>
          </w:rPr>
        </w:r>
        <w:r w:rsidR="008E13CA">
          <w:rPr>
            <w:noProof/>
            <w:webHidden/>
          </w:rPr>
          <w:fldChar w:fldCharType="separate"/>
        </w:r>
        <w:r w:rsidR="008E13CA">
          <w:rPr>
            <w:noProof/>
            <w:webHidden/>
          </w:rPr>
          <w:t>6</w:t>
        </w:r>
        <w:r w:rsidR="008E13CA">
          <w:rPr>
            <w:noProof/>
            <w:webHidden/>
          </w:rPr>
          <w:fldChar w:fldCharType="end"/>
        </w:r>
      </w:hyperlink>
    </w:p>
    <w:p w14:paraId="491B58FF" w14:textId="77777777" w:rsidR="008E13CA" w:rsidRDefault="008E13CA">
      <w:pPr>
        <w:pStyle w:val="Verzeichnis2"/>
        <w:rPr>
          <w:rStyle w:val="Hyperlink"/>
        </w:rPr>
      </w:pPr>
    </w:p>
    <w:p w14:paraId="5BB963A2" w14:textId="4342176D" w:rsidR="008E13CA" w:rsidRDefault="00032E7D">
      <w:pPr>
        <w:pStyle w:val="Verzeichnis2"/>
        <w:rPr>
          <w:rFonts w:asciiTheme="minorHAnsi" w:eastAsiaTheme="minorEastAsia" w:hAnsiTheme="minorHAnsi" w:cstheme="minorBidi"/>
          <w:b w:val="0"/>
          <w:bCs w:val="0"/>
          <w:lang w:val="de-DE"/>
        </w:rPr>
      </w:pPr>
      <w:hyperlink w:anchor="_Toc388198990" w:history="1">
        <w:r w:rsidR="008E13CA" w:rsidRPr="00454396">
          <w:rPr>
            <w:rStyle w:val="Hyperlink"/>
            <w:lang w:val="ro-RO"/>
          </w:rPr>
          <w:t>Exercițiu: Moderarea evaluării riscului pentru un proiect real în comunitatea grupului de formare</w:t>
        </w:r>
        <w:r w:rsidR="008E13CA" w:rsidRPr="00454396">
          <w:rPr>
            <w:rStyle w:val="Hyperlink"/>
          </w:rPr>
          <w:t xml:space="preserve"> (90-120‘)</w:t>
        </w:r>
        <w:r w:rsidR="008E13CA">
          <w:rPr>
            <w:webHidden/>
          </w:rPr>
          <w:tab/>
        </w:r>
        <w:r w:rsidR="008E13CA">
          <w:rPr>
            <w:webHidden/>
          </w:rPr>
          <w:fldChar w:fldCharType="begin"/>
        </w:r>
        <w:r w:rsidR="008E13CA">
          <w:rPr>
            <w:webHidden/>
          </w:rPr>
          <w:instrText xml:space="preserve"> PAGEREF _Toc388198990 \h </w:instrText>
        </w:r>
        <w:r w:rsidR="008E13CA">
          <w:rPr>
            <w:webHidden/>
          </w:rPr>
        </w:r>
        <w:r w:rsidR="008E13CA">
          <w:rPr>
            <w:webHidden/>
          </w:rPr>
          <w:fldChar w:fldCharType="separate"/>
        </w:r>
        <w:r w:rsidR="008E13CA">
          <w:rPr>
            <w:webHidden/>
          </w:rPr>
          <w:t>8</w:t>
        </w:r>
        <w:r w:rsidR="008E13CA">
          <w:rPr>
            <w:webHidden/>
          </w:rPr>
          <w:fldChar w:fldCharType="end"/>
        </w:r>
      </w:hyperlink>
    </w:p>
    <w:p w14:paraId="27E9394C" w14:textId="6F54D334" w:rsidR="00AC44AD" w:rsidRDefault="008E13CA" w:rsidP="001C62A0">
      <w:pPr>
        <w:pStyle w:val="Verzeichnis4"/>
      </w:pPr>
      <w:r>
        <w:rPr>
          <w:sz w:val="24"/>
          <w:szCs w:val="24"/>
        </w:rPr>
        <w:fldChar w:fldCharType="end"/>
      </w:r>
    </w:p>
    <w:p w14:paraId="3947E4BD" w14:textId="0AC14B7D" w:rsidR="00D3743E" w:rsidRDefault="00D3743E" w:rsidP="006D3300"/>
    <w:p w14:paraId="161EEF1E" w14:textId="11B5E93C" w:rsidR="00D3743E" w:rsidRDefault="008E01FA" w:rsidP="006D3300">
      <w:pPr>
        <w:sectPr w:rsidR="00D3743E" w:rsidSect="00F33D38">
          <w:headerReference w:type="even" r:id="rId18"/>
          <w:headerReference w:type="default" r:id="rId19"/>
          <w:pgSz w:w="11906" w:h="16838"/>
          <w:pgMar w:top="1417" w:right="1417" w:bottom="1134" w:left="1417" w:header="708" w:footer="708" w:gutter="0"/>
          <w:cols w:space="708"/>
          <w:docGrid w:linePitch="360"/>
        </w:sectPr>
      </w:pPr>
      <w:r>
        <w:rPr>
          <w:rFonts w:ascii="Times New Roman" w:hAnsi="Times New Roman" w:cs="Times New Roman"/>
          <w:noProof/>
          <w:sz w:val="24"/>
          <w:szCs w:val="24"/>
          <w:lang w:val="de-DE"/>
        </w:rPr>
        <mc:AlternateContent>
          <mc:Choice Requires="wps">
            <w:drawing>
              <wp:anchor distT="0" distB="0" distL="114300" distR="114300" simplePos="0" relativeHeight="251846656" behindDoc="0" locked="0" layoutInCell="1" allowOverlap="1" wp14:anchorId="7DC26ED3" wp14:editId="201F7DC5">
                <wp:simplePos x="0" y="0"/>
                <wp:positionH relativeFrom="column">
                  <wp:posOffset>170431</wp:posOffset>
                </wp:positionH>
                <wp:positionV relativeFrom="paragraph">
                  <wp:posOffset>3499471</wp:posOffset>
                </wp:positionV>
                <wp:extent cx="5601335" cy="1164590"/>
                <wp:effectExtent l="0" t="0" r="18415" b="1651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1335" cy="1164590"/>
                        </a:xfrm>
                        <a:prstGeom prst="rect">
                          <a:avLst/>
                        </a:prstGeom>
                        <a:solidFill>
                          <a:srgbClr val="FFFFFF"/>
                        </a:solidFill>
                        <a:ln w="9525">
                          <a:solidFill>
                            <a:srgbClr val="000000"/>
                          </a:solidFill>
                          <a:miter lim="800000"/>
                          <a:headEnd/>
                          <a:tailEnd/>
                        </a:ln>
                      </wps:spPr>
                      <wps:txbx>
                        <w:txbxContent>
                          <w:p w14:paraId="2722A232" w14:textId="77777777" w:rsidR="008E01FA" w:rsidRPr="008E01FA" w:rsidRDefault="008E01FA" w:rsidP="008E01FA">
                            <w:pPr>
                              <w:pStyle w:val="Verzeichnis1"/>
                              <w:rPr>
                                <w:lang w:val="ro-RO"/>
                              </w:rPr>
                            </w:pPr>
                            <w:r w:rsidRPr="008E01FA">
                              <w:rPr>
                                <w:lang w:val="ro-RO"/>
                              </w:rPr>
                              <w:t>Acest manual este finanţat de Oficiul Federal Străin German şi DAAD (Serviciul de Schimb Academic German) în cadrul programului „Prevenirea Conflictului în Regiunea Caucazului de Sud/Asia Centrală şi Moldova 2009-2013”</w:t>
                            </w:r>
                          </w:p>
                          <w:p w14:paraId="76B51048" w14:textId="77777777" w:rsidR="008E01FA" w:rsidRPr="008E01FA" w:rsidRDefault="008E01FA" w:rsidP="008E01FA">
                            <w:pPr>
                              <w:rPr>
                                <w:lang w:val="ro-RO"/>
                              </w:rPr>
                            </w:pPr>
                            <w:r w:rsidRPr="008E01FA">
                              <w:rPr>
                                <w:lang w:val="ro-RO"/>
                              </w:rPr>
                              <w:t>Cu toţii sunt încurajaţi să folosească acest draft pentru a-l îvăţa şi dezvolta.</w:t>
                            </w:r>
                          </w:p>
                          <w:p w14:paraId="1B3E9C3C" w14:textId="77777777" w:rsidR="008E01FA" w:rsidRPr="008E01FA" w:rsidRDefault="008E01FA" w:rsidP="008E01FA">
                            <w:pPr>
                              <w:rPr>
                                <w:lang w:val="ro-RO"/>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3" o:spid="_x0000_s1033" type="#_x0000_t202" style="position:absolute;left:0;text-align:left;margin-left:13.4pt;margin-top:275.55pt;width:441.05pt;height:91.7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">
                <v:textbox>
                  <w:txbxContent>
                    <w:p w14:paraId="2722A232" w14:textId="77777777" w:rsidR="008E01FA" w:rsidRPr="008E01FA" w:rsidRDefault="008E01FA" w:rsidP="008E01FA">
                      <w:pPr>
                        <w:pStyle w:val="Verzeichnis1"/>
                        <w:rPr>
                          <w:lang w:val="ro-RO"/>
                        </w:rPr>
                      </w:pPr>
                      <w:r w:rsidRPr="008E01FA">
                        <w:rPr>
                          <w:lang w:val="ro-RO"/>
                        </w:rPr>
                        <w:t>Acest manual este finanţat de Oficiul Federal Străin German şi DAAD (Serviciul de Schimb Academic German) în cadrul programului „Prevenirea Conflictului în Regiunea Caucazului de Sud/Asia Centrală şi Moldova 2009-2013”</w:t>
                      </w:r>
                    </w:p>
                    <w:p w14:paraId="76B51048" w14:textId="77777777" w:rsidR="008E01FA" w:rsidRPr="008E01FA" w:rsidRDefault="008E01FA" w:rsidP="008E01FA">
                      <w:pPr>
                        <w:rPr>
                          <w:lang w:val="ro-RO"/>
                        </w:rPr>
                      </w:pPr>
                      <w:r w:rsidRPr="008E01FA">
                        <w:rPr>
                          <w:lang w:val="ro-RO"/>
                        </w:rPr>
                        <w:t>Cu toţii sunt încurajaţi să folosească acest draft pentru a-l îvăţa şi dezvolta.</w:t>
                      </w:r>
                    </w:p>
                    <w:p w14:paraId="1B3E9C3C" w14:textId="77777777" w:rsidR="008E01FA" w:rsidRPr="008E01FA" w:rsidRDefault="008E01FA" w:rsidP="008E01FA">
                      <w:pPr>
                        <w:rPr>
                          <w:lang w:val="ro-RO"/>
                        </w:rPr>
                      </w:pPr>
                    </w:p>
                  </w:txbxContent>
                </v:textbox>
              </v:shape>
            </w:pict>
          </mc:Fallback>
        </mc:AlternateContent>
      </w:r>
    </w:p>
    <w:bookmarkStart w:id="0" w:name="_Toc388198983"/>
    <w:p w14:paraId="3BC81E2D" w14:textId="200E8023" w:rsidR="006870DA" w:rsidRDefault="005C41FD" w:rsidP="006870DA">
      <w:pPr>
        <w:pStyle w:val="berschrift1"/>
        <w:ind w:left="426" w:hanging="426"/>
      </w:pPr>
      <w:r>
        <w:rPr>
          <w:lang w:val="ro-RO"/>
        </w:rPr>
        <w:lastRenderedPageBreak/>
        <w:fldChar w:fldCharType="begin"/>
      </w:r>
      <w:r>
        <w:rPr>
          <w:lang w:val="ro-RO"/>
        </w:rPr>
        <w:instrText xml:space="preserve"> HYPERLINK "07_TiMMCO-Securizarea-Implementării_2010.pptx" </w:instrText>
      </w:r>
      <w:r>
        <w:rPr>
          <w:lang w:val="ro-RO"/>
        </w:rPr>
      </w:r>
      <w:r>
        <w:rPr>
          <w:lang w:val="ro-RO"/>
        </w:rPr>
        <w:fldChar w:fldCharType="separate"/>
      </w:r>
      <w:r w:rsidR="0014405C" w:rsidRPr="005C41FD">
        <w:rPr>
          <w:rStyle w:val="Hyperlink"/>
          <w:lang w:val="ro-RO"/>
        </w:rPr>
        <w:t>Securizarea Impleme</w:t>
      </w:r>
      <w:r w:rsidR="0014405C" w:rsidRPr="005C41FD">
        <w:rPr>
          <w:rStyle w:val="Hyperlink"/>
          <w:lang w:val="ro-RO"/>
        </w:rPr>
        <w:t>n</w:t>
      </w:r>
      <w:r w:rsidR="0014405C" w:rsidRPr="005C41FD">
        <w:rPr>
          <w:rStyle w:val="Hyperlink"/>
          <w:lang w:val="ro-RO"/>
        </w:rPr>
        <w:t>tării</w:t>
      </w:r>
      <w:r>
        <w:rPr>
          <w:lang w:val="ro-RO"/>
        </w:rPr>
        <w:fldChar w:fldCharType="end"/>
      </w:r>
      <w:r w:rsidR="0014405C" w:rsidRPr="007316E1">
        <w:rPr>
          <w:lang w:val="ro-RO"/>
        </w:rPr>
        <w:t xml:space="preserve"> – Evaluarea Riscului și Optimizarea</w:t>
      </w:r>
      <w:bookmarkEnd w:id="0"/>
    </w:p>
    <w:p w14:paraId="6EF2DF1B" w14:textId="5B1AD929" w:rsidR="0014405C" w:rsidRPr="007316E1" w:rsidRDefault="0014405C" w:rsidP="0014405C">
      <w:pPr>
        <w:rPr>
          <w:lang w:val="ro-RO"/>
        </w:rPr>
      </w:pPr>
      <w:r w:rsidRPr="007316E1">
        <w:rPr>
          <w:lang w:val="ro-RO"/>
        </w:rPr>
        <w:t xml:space="preserve">Atunci când </w:t>
      </w:r>
      <w:hyperlink r:id="rId20" w:anchor="2" w:history="1">
        <w:r w:rsidRPr="005C41FD">
          <w:rPr>
            <w:rStyle w:val="Hyperlink"/>
            <w:lang w:val="ro-RO"/>
          </w:rPr>
          <w:t>planurile pentru a</w:t>
        </w:r>
        <w:r w:rsidRPr="005C41FD">
          <w:rPr>
            <w:rStyle w:val="Hyperlink"/>
            <w:lang w:val="ro-RO"/>
          </w:rPr>
          <w:t>c</w:t>
        </w:r>
        <w:r w:rsidRPr="005C41FD">
          <w:rPr>
            <w:rStyle w:val="Hyperlink"/>
            <w:lang w:val="ro-RO"/>
          </w:rPr>
          <w:t>țiuni</w:t>
        </w:r>
      </w:hyperlink>
      <w:r w:rsidRPr="007316E1">
        <w:rPr>
          <w:lang w:val="ro-RO"/>
        </w:rPr>
        <w:t xml:space="preserve"> și soluții sunt complete, există riscul că nu se va ajunge la nici un rezultat. În următoarele săptămâni participanții vor trece prin gigantica forță a vieții de zi cu zi, care poate fi mai puternică decît ideile noi. La început, fiecare intenție va fi practicată cu greșeli. Obiceiurile zilnice complică implementarea ideilor noi. Chiar cei mai entuziaști oamenii motivați să schimbe tind să deriveze înapoi în acțiuni și comunicare obișnuite, ceea ce pune în pericol intențiile bune ale planului de soluții.</w:t>
      </w:r>
    </w:p>
    <w:p w14:paraId="76661168" w14:textId="77777777" w:rsidR="0014405C" w:rsidRPr="007316E1" w:rsidRDefault="0014405C" w:rsidP="0014405C">
      <w:pPr>
        <w:rPr>
          <w:lang w:val="ro-RO"/>
        </w:rPr>
      </w:pPr>
      <w:r w:rsidRPr="007316E1">
        <w:rPr>
          <w:lang w:val="ro-RO"/>
        </w:rPr>
        <w:t xml:space="preserve">Numărul potențialilor modalități de a eșua este nelimitat. În viața de zi cu zi, greșelile și neînțelegerile tind să se întâmple și amenință să reînvie neîncrederea dintre părțile conflictului. Unele schimbări nu pot fi implementate așa cum a fost planificat din cauza unor condiții de facto sau de jure. Chiar după un acord de succes, părțile conflictului încă se mai agață de interesele lor inițiale. Toate aceste lucruri pot </w:t>
      </w:r>
      <w:r>
        <w:rPr>
          <w:lang w:val="ro-RO"/>
        </w:rPr>
        <w:t>rea</w:t>
      </w:r>
      <w:r w:rsidRPr="007316E1">
        <w:rPr>
          <w:lang w:val="ro-RO"/>
        </w:rPr>
        <w:t xml:space="preserve">duce </w:t>
      </w:r>
      <w:r>
        <w:rPr>
          <w:lang w:val="ro-RO"/>
        </w:rPr>
        <w:t>căderea in conflict</w:t>
      </w:r>
      <w:r w:rsidRPr="007316E1">
        <w:rPr>
          <w:lang w:val="ro-RO"/>
        </w:rPr>
        <w:t>.</w:t>
      </w:r>
    </w:p>
    <w:p w14:paraId="77140996" w14:textId="2522E630" w:rsidR="006870DA" w:rsidRDefault="0014405C" w:rsidP="0014405C">
      <w:r>
        <w:rPr>
          <w:noProof/>
          <w:lang w:val="de-DE"/>
        </w:rPr>
        <mc:AlternateContent>
          <mc:Choice Requires="wps">
            <w:drawing>
              <wp:anchor distT="0" distB="0" distL="114300" distR="114300" simplePos="0" relativeHeight="251811840" behindDoc="0" locked="0" layoutInCell="1" allowOverlap="1" wp14:anchorId="21F483BB" wp14:editId="74583E5E">
                <wp:simplePos x="0" y="0"/>
                <wp:positionH relativeFrom="column">
                  <wp:posOffset>3810</wp:posOffset>
                </wp:positionH>
                <wp:positionV relativeFrom="paragraph">
                  <wp:posOffset>1040130</wp:posOffset>
                </wp:positionV>
                <wp:extent cx="5795010" cy="311150"/>
                <wp:effectExtent l="0" t="0" r="53340" b="50800"/>
                <wp:wrapTopAndBottom/>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5010" cy="31115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3C6E4FA9" w14:textId="77777777" w:rsidR="0014405C" w:rsidRPr="0014405C" w:rsidRDefault="0014405C" w:rsidP="0014405C">
                            <w:pPr>
                              <w:pStyle w:val="Leitlinien"/>
                              <w:rPr>
                                <w:lang w:val="ro-RO"/>
                              </w:rPr>
                            </w:pPr>
                            <w:r w:rsidRPr="0014405C">
                              <w:rPr>
                                <w:lang w:val="ro-RO"/>
                              </w:rPr>
                              <w:t>Întrebare cheie: Ce poate merge prost și cum putem preveni și corecta aceasta?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13" o:spid="_x0000_s1034" type="#_x0000_t202" style="position:absolute;left:0;text-align:left;margin-left:.3pt;margin-top:81.9pt;width:456.3pt;height:24.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">
                <v:shadow on="t"/>
                <v:textbox>
                  <w:txbxContent>
                    <w:p w14:paraId="3C6E4FA9" w14:textId="77777777" w:rsidR="0014405C" w:rsidRPr="0014405C" w:rsidRDefault="0014405C" w:rsidP="0014405C">
                      <w:pPr>
                        <w:pStyle w:val="Leitlinien"/>
                        <w:rPr>
                          <w:lang w:val="ro-RO"/>
                        </w:rPr>
                      </w:pPr>
                      <w:r w:rsidRPr="0014405C">
                        <w:rPr>
                          <w:lang w:val="ro-RO"/>
                        </w:rPr>
                        <w:t>Întrebare cheie: Ce poate merge prost și cum putem preveni și corecta aceasta?</w:t>
                      </w:r>
                    </w:p>
                  </w:txbxContent>
                </v:textbox>
                <w10:wrap type="topAndBottom"/>
              </v:shape>
            </w:pict>
          </mc:Fallback>
        </mc:AlternateContent>
      </w:r>
      <w:r w:rsidRPr="007316E1">
        <w:rPr>
          <w:lang w:val="ro-RO"/>
        </w:rPr>
        <w:t>Așad</w:t>
      </w:r>
      <w:r>
        <w:rPr>
          <w:lang w:val="ro-RO"/>
        </w:rPr>
        <w:t>ar</w:t>
      </w:r>
      <w:r w:rsidRPr="007316E1">
        <w:rPr>
          <w:lang w:val="ro-RO"/>
        </w:rPr>
        <w:t xml:space="preserve">, echipa de mediere arată părților conflictului </w:t>
      </w:r>
      <w:hyperlink r:id="rId21" w:anchor="4" w:history="1">
        <w:r w:rsidRPr="005C41FD">
          <w:rPr>
            <w:rStyle w:val="Hyperlink"/>
            <w:lang w:val="ro-RO"/>
          </w:rPr>
          <w:t xml:space="preserve">cum să asigure implementarea </w:t>
        </w:r>
        <w:r w:rsidRPr="005C41FD">
          <w:rPr>
            <w:rStyle w:val="Hyperlink"/>
            <w:lang w:val="ro-RO"/>
          </w:rPr>
          <w:t>m</w:t>
        </w:r>
        <w:r w:rsidRPr="005C41FD">
          <w:rPr>
            <w:rStyle w:val="Hyperlink"/>
            <w:lang w:val="ro-RO"/>
          </w:rPr>
          <w:t>ăsurilor</w:t>
        </w:r>
      </w:hyperlink>
      <w:r w:rsidRPr="007316E1">
        <w:rPr>
          <w:lang w:val="ro-RO"/>
        </w:rPr>
        <w:t xml:space="preserve"> și regulilor planificate. Cel mai important e</w:t>
      </w:r>
      <w:r>
        <w:rPr>
          <w:lang w:val="ro-RO"/>
        </w:rPr>
        <w:t>,</w:t>
      </w:r>
      <w:r w:rsidRPr="007316E1">
        <w:rPr>
          <w:lang w:val="ro-RO"/>
        </w:rPr>
        <w:t xml:space="preserve"> că se</w:t>
      </w:r>
      <w:r>
        <w:rPr>
          <w:lang w:val="ro-RO"/>
        </w:rPr>
        <w:t xml:space="preserve"> analizează riscurile posibile p</w:t>
      </w:r>
      <w:r w:rsidRPr="007316E1">
        <w:rPr>
          <w:lang w:val="ro-RO"/>
        </w:rPr>
        <w:t>entru a preveni problemele și a fi pregătiți.</w:t>
      </w:r>
      <w:r>
        <w:rPr>
          <w:lang w:val="ro-RO"/>
        </w:rPr>
        <w:t xml:space="preserve"> </w:t>
      </w:r>
      <w:r w:rsidRPr="007316E1">
        <w:rPr>
          <w:lang w:val="ro-RO"/>
        </w:rPr>
        <w:t>Acest pas include estimarea riscului, identificarea semnelor timpurii de avertizare, stabilirea măsurilor preventive, și crearea unui plan de criză. Concentrarea pe riscuri se bazează pe teoria maturității conflictului</w:t>
      </w:r>
      <w:r>
        <w:rPr>
          <w:rStyle w:val="Funotenzeichen"/>
          <w:lang w:val="ro-RO"/>
        </w:rPr>
        <w:footnoteReference w:id="1"/>
      </w:r>
      <w:r w:rsidRPr="007316E1">
        <w:rPr>
          <w:lang w:val="ro-RO"/>
        </w:rPr>
        <w:t xml:space="preserve">, în care </w:t>
      </w:r>
      <w:r>
        <w:rPr>
          <w:lang w:val="ro-RO"/>
        </w:rPr>
        <w:t xml:space="preserve">rezolvanții </w:t>
      </w:r>
      <w:r w:rsidRPr="007316E1">
        <w:rPr>
          <w:lang w:val="ro-RO"/>
        </w:rPr>
        <w:t xml:space="preserve">maturi </w:t>
      </w:r>
      <w:r>
        <w:rPr>
          <w:lang w:val="ro-RO"/>
        </w:rPr>
        <w:t xml:space="preserve">ai </w:t>
      </w:r>
      <w:r w:rsidRPr="007316E1">
        <w:rPr>
          <w:lang w:val="ro-RO"/>
        </w:rPr>
        <w:t xml:space="preserve"> conflict</w:t>
      </w:r>
      <w:r>
        <w:rPr>
          <w:lang w:val="ro-RO"/>
        </w:rPr>
        <w:t>ului se focusează mai puțin p</w:t>
      </w:r>
      <w:r w:rsidRPr="007316E1">
        <w:rPr>
          <w:lang w:val="ro-RO"/>
        </w:rPr>
        <w:t>e scopuri și mai mult pe obstacole.</w:t>
      </w:r>
    </w:p>
    <w:p w14:paraId="56C0C936" w14:textId="1A959CA0" w:rsidR="006870DA" w:rsidRDefault="0014405C" w:rsidP="00C9437B">
      <w:pPr>
        <w:pStyle w:val="berschrift3"/>
      </w:pPr>
      <w:bookmarkStart w:id="1" w:name="_Toc388198984"/>
      <w:r w:rsidRPr="007316E1">
        <w:rPr>
          <w:lang w:val="ro-RO"/>
        </w:rPr>
        <w:t xml:space="preserve">Evaluarea riscului: </w:t>
      </w:r>
      <w:r>
        <w:rPr>
          <w:lang w:val="ro-RO"/>
        </w:rPr>
        <w:t>O privire curajoasă în groapa cu șerpi</w:t>
      </w:r>
      <w:bookmarkEnd w:id="1"/>
    </w:p>
    <w:p w14:paraId="3CF3F110" w14:textId="59531543" w:rsidR="006870DA" w:rsidRDefault="008E13CA" w:rsidP="005C41FD">
      <w:r w:rsidRPr="000A6415">
        <w:rPr>
          <w:noProof/>
          <w:lang w:val="de-DE"/>
        </w:rPr>
        <mc:AlternateContent>
          <mc:Choice Requires="wpg">
            <w:drawing>
              <wp:anchor distT="0" distB="0" distL="114300" distR="114300" simplePos="0" relativeHeight="251809792" behindDoc="0" locked="0" layoutInCell="1" allowOverlap="1" wp14:anchorId="5CE764B0" wp14:editId="769157DF">
                <wp:simplePos x="0" y="0"/>
                <wp:positionH relativeFrom="column">
                  <wp:posOffset>1172210</wp:posOffset>
                </wp:positionH>
                <wp:positionV relativeFrom="paragraph">
                  <wp:posOffset>1343025</wp:posOffset>
                </wp:positionV>
                <wp:extent cx="4776470" cy="2882900"/>
                <wp:effectExtent l="0" t="76200" r="5080" b="0"/>
                <wp:wrapSquare wrapText="bothSides"/>
                <wp:docPr id="211" name="Gruppieren 101"/>
                <wp:cNvGraphicFramePr/>
                <a:graphic xmlns:a="http://schemas.openxmlformats.org/drawingml/2006/main">
                  <a:graphicData uri="http://schemas.microsoft.com/office/word/2010/wordprocessingGroup">
                    <wpg:wgp>
                      <wpg:cNvGrpSpPr/>
                      <wpg:grpSpPr>
                        <a:xfrm>
                          <a:off x="0" y="0"/>
                          <a:ext cx="4776470" cy="2882900"/>
                          <a:chOff x="0" y="0"/>
                          <a:chExt cx="4776567" cy="2882900"/>
                        </a:xfrm>
                      </wpg:grpSpPr>
                      <wpg:grpSp>
                        <wpg:cNvPr id="212" name="Gruppieren 212"/>
                        <wpg:cNvGrpSpPr/>
                        <wpg:grpSpPr>
                          <a:xfrm>
                            <a:off x="0" y="0"/>
                            <a:ext cx="4690745" cy="2882900"/>
                            <a:chOff x="0" y="0"/>
                            <a:chExt cx="4690745" cy="2882900"/>
                          </a:xfrm>
                        </wpg:grpSpPr>
                        <wps:wsp>
                          <wps:cNvPr id="213" name="Abgerundetes Rechteck 213"/>
                          <wps:cNvSpPr/>
                          <wps:spPr>
                            <a:xfrm>
                              <a:off x="76835" y="0"/>
                              <a:ext cx="4593590" cy="2518410"/>
                            </a:xfrm>
                            <a:prstGeom prst="roundRect">
                              <a:avLst>
                                <a:gd name="adj" fmla="val 1964"/>
                              </a:avLst>
                            </a:prstGeom>
                            <a:solidFill>
                              <a:srgbClr val="C6B994"/>
                            </a:solidFill>
                            <a:ln w="38100">
                              <a:solidFill>
                                <a:srgbClr val="DDDDDD"/>
                              </a:solidFill>
                            </a:ln>
                            <a:effectLst>
                              <a:outerShdw blurRad="50800" dist="38100" algn="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AAB42C" w14:textId="77777777" w:rsidR="000A6415" w:rsidRDefault="000A6415" w:rsidP="000A6415">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5" name="Rechteck 215"/>
                          <wps:cNvSpPr/>
                          <wps:spPr>
                            <a:xfrm>
                              <a:off x="1182370" y="122876"/>
                              <a:ext cx="2164715" cy="382584"/>
                            </a:xfrm>
                            <a:prstGeom prst="rect">
                              <a:avLst/>
                            </a:prstGeom>
                            <a:solidFill>
                              <a:srgbClr val="FCE584"/>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CEB5AD"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8"/>
                                    <w:szCs w:val="28"/>
                                    <w:lang w:val="en-US"/>
                                  </w:rPr>
                                  <w:t>Guiding Questions</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16" name="Gruppieren 216"/>
                          <wpg:cNvGrpSpPr/>
                          <wpg:grpSpPr>
                            <a:xfrm>
                              <a:off x="3250660" y="122879"/>
                              <a:ext cx="51476" cy="81914"/>
                              <a:chOff x="3250569" y="122876"/>
                              <a:chExt cx="35560" cy="54156"/>
                            </a:xfrm>
                          </wpg:grpSpPr>
                          <wps:wsp>
                            <wps:cNvPr id="217" name="Gerader Verbinder 460"/>
                            <wps:cNvCnPr/>
                            <wps:spPr>
                              <a:xfrm flipH="1">
                                <a:off x="3256011" y="144647"/>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8" name="Ellipse 218"/>
                            <wps:cNvSpPr/>
                            <wps:spPr>
                              <a:xfrm>
                                <a:off x="3250569" y="122876"/>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1CA8C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Ellipse 219"/>
                            <wps:cNvSpPr/>
                            <wps:spPr>
                              <a:xfrm>
                                <a:off x="3261454" y="131040"/>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84C386"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21" name="Gruppieren 221"/>
                          <wpg:cNvGrpSpPr/>
                          <wpg:grpSpPr>
                            <a:xfrm>
                              <a:off x="1253315" y="118745"/>
                              <a:ext cx="51476" cy="82188"/>
                              <a:chOff x="1253280" y="118745"/>
                              <a:chExt cx="35560" cy="54156"/>
                            </a:xfrm>
                          </wpg:grpSpPr>
                          <wps:wsp>
                            <wps:cNvPr id="222" name="Gerader Verbinder 464"/>
                            <wps:cNvCnPr/>
                            <wps:spPr>
                              <a:xfrm flipH="1">
                                <a:off x="1258722" y="1405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3" name="Ellipse 223"/>
                            <wps:cNvSpPr/>
                            <wps:spPr>
                              <a:xfrm>
                                <a:off x="1253280" y="1187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4DB99B"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4" name="Ellipse 224"/>
                            <wps:cNvSpPr/>
                            <wps:spPr>
                              <a:xfrm>
                                <a:off x="1264165" y="1269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0D6458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25" name="Ellipse 225"/>
                          <wps:cNvSpPr/>
                          <wps:spPr>
                            <a:xfrm>
                              <a:off x="217170" y="64579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370EAF"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1</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27" name="Gruppieren 227"/>
                          <wpg:cNvGrpSpPr/>
                          <wpg:grpSpPr>
                            <a:xfrm>
                              <a:off x="368244" y="645795"/>
                              <a:ext cx="45828" cy="72039"/>
                              <a:chOff x="368254" y="645795"/>
                              <a:chExt cx="35560" cy="54156"/>
                            </a:xfrm>
                          </wpg:grpSpPr>
                          <wps:wsp>
                            <wps:cNvPr id="228" name="Gerader Verbinder 495"/>
                            <wps:cNvCnPr/>
                            <wps:spPr>
                              <a:xfrm flipH="1">
                                <a:off x="373696" y="66756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9" name="Ellipse 229"/>
                            <wps:cNvSpPr/>
                            <wps:spPr>
                              <a:xfrm>
                                <a:off x="368254" y="64579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3B2EF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0" name="Ellipse 230"/>
                            <wps:cNvSpPr/>
                            <wps:spPr>
                              <a:xfrm>
                                <a:off x="379139" y="65395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855B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31" name="Ellipse 231"/>
                          <wps:cNvSpPr/>
                          <wps:spPr>
                            <a:xfrm>
                              <a:off x="223520" y="107124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03BB3A"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2</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33" name="Gruppieren 233"/>
                          <wpg:cNvGrpSpPr/>
                          <wpg:grpSpPr>
                            <a:xfrm>
                              <a:off x="374594" y="1071245"/>
                              <a:ext cx="45828" cy="72039"/>
                              <a:chOff x="374604" y="1071245"/>
                              <a:chExt cx="35560" cy="54156"/>
                            </a:xfrm>
                          </wpg:grpSpPr>
                          <wps:wsp>
                            <wps:cNvPr id="234" name="Gerader Verbinder 505"/>
                            <wps:cNvCnPr/>
                            <wps:spPr>
                              <a:xfrm flipH="1">
                                <a:off x="380046" y="10930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5" name="Ellipse 235"/>
                            <wps:cNvSpPr/>
                            <wps:spPr>
                              <a:xfrm>
                                <a:off x="374604" y="10712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3252F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6" name="Ellipse 236"/>
                            <wps:cNvSpPr/>
                            <wps:spPr>
                              <a:xfrm>
                                <a:off x="385489" y="10794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A4F492"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37" name="Ellipse 237"/>
                          <wps:cNvSpPr/>
                          <wps:spPr>
                            <a:xfrm>
                              <a:off x="229870" y="150939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84732AC"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3</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38" name="Gruppieren 238"/>
                          <wpg:cNvGrpSpPr/>
                          <wpg:grpSpPr>
                            <a:xfrm>
                              <a:off x="380944" y="1509395"/>
                              <a:ext cx="45828" cy="72039"/>
                              <a:chOff x="380954" y="1509395"/>
                              <a:chExt cx="35560" cy="54156"/>
                            </a:xfrm>
                          </wpg:grpSpPr>
                          <wps:wsp>
                            <wps:cNvPr id="239" name="Gerader Verbinder 511"/>
                            <wps:cNvCnPr/>
                            <wps:spPr>
                              <a:xfrm flipH="1">
                                <a:off x="386396" y="153116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0" name="Ellipse 240"/>
                            <wps:cNvSpPr/>
                            <wps:spPr>
                              <a:xfrm>
                                <a:off x="380954" y="150939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E6FBBB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1" name="Ellipse 241"/>
                            <wps:cNvSpPr/>
                            <wps:spPr>
                              <a:xfrm>
                                <a:off x="391839" y="151755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F811D0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42" name="Ellipse 242"/>
                          <wps:cNvSpPr/>
                          <wps:spPr>
                            <a:xfrm>
                              <a:off x="229870" y="1953895"/>
                              <a:ext cx="329565" cy="329565"/>
                            </a:xfrm>
                            <a:prstGeom prst="ellipse">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440670"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4</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43" name="Gruppieren 243"/>
                          <wpg:cNvGrpSpPr/>
                          <wpg:grpSpPr>
                            <a:xfrm>
                              <a:off x="380944" y="1953895"/>
                              <a:ext cx="45828" cy="72039"/>
                              <a:chOff x="380954" y="1953895"/>
                              <a:chExt cx="35560" cy="54156"/>
                            </a:xfrm>
                          </wpg:grpSpPr>
                          <wps:wsp>
                            <wps:cNvPr id="244" name="Gerader Verbinder 112"/>
                            <wps:cNvCnPr/>
                            <wps:spPr>
                              <a:xfrm flipH="1">
                                <a:off x="386396" y="197566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5" name="Ellipse 245"/>
                            <wps:cNvSpPr/>
                            <wps:spPr>
                              <a:xfrm>
                                <a:off x="380954" y="195389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7B7CF8D"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6" name="Ellipse 246"/>
                            <wps:cNvSpPr/>
                            <wps:spPr>
                              <a:xfrm>
                                <a:off x="391839" y="196205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A23E6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47" name="Rechteck 247"/>
                          <wps:cNvSpPr/>
                          <wps:spPr>
                            <a:xfrm>
                              <a:off x="623570" y="631190"/>
                              <a:ext cx="1332230" cy="380365"/>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40914A"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Risks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248" name="Rechteck 248"/>
                          <wps:cNvSpPr/>
                          <wps:spPr>
                            <a:xfrm>
                              <a:off x="2274570" y="618169"/>
                              <a:ext cx="2164715" cy="381956"/>
                            </a:xfrm>
                            <a:prstGeom prst="rect">
                              <a:avLst/>
                            </a:prstGeom>
                            <a:solidFill>
                              <a:srgbClr val="DA7460"/>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12B399"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If something goes wrong what will it be?</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49" name="Gruppieren 249"/>
                          <wpg:cNvGrpSpPr/>
                          <wpg:grpSpPr>
                            <a:xfrm>
                              <a:off x="4342891" y="618158"/>
                              <a:ext cx="51476" cy="81778"/>
                              <a:chOff x="4342769" y="618169"/>
                              <a:chExt cx="35560" cy="54156"/>
                            </a:xfrm>
                          </wpg:grpSpPr>
                          <wps:wsp>
                            <wps:cNvPr id="250" name="Gerader Verbinder 119"/>
                            <wps:cNvCnPr/>
                            <wps:spPr>
                              <a:xfrm flipH="1">
                                <a:off x="4348211" y="639940"/>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1" name="Ellipse 251"/>
                            <wps:cNvSpPr/>
                            <wps:spPr>
                              <a:xfrm>
                                <a:off x="4342769" y="618169"/>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880EE3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2" name="Ellipse 252"/>
                            <wps:cNvSpPr/>
                            <wps:spPr>
                              <a:xfrm>
                                <a:off x="4353654" y="626333"/>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53EA0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4" name="Gruppieren 254"/>
                          <wpg:cNvGrpSpPr/>
                          <wpg:grpSpPr>
                            <a:xfrm>
                              <a:off x="2345546" y="614045"/>
                              <a:ext cx="51476" cy="82053"/>
                              <a:chOff x="2345480" y="614045"/>
                              <a:chExt cx="35560" cy="54156"/>
                            </a:xfrm>
                          </wpg:grpSpPr>
                          <wps:wsp>
                            <wps:cNvPr id="255" name="Gerader Verbinder 123"/>
                            <wps:cNvCnPr/>
                            <wps:spPr>
                              <a:xfrm flipH="1">
                                <a:off x="2350922" y="6358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6" name="Ellipse 256"/>
                            <wps:cNvSpPr/>
                            <wps:spPr>
                              <a:xfrm>
                                <a:off x="2345480" y="6140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8FBD5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Ellipse 257"/>
                            <wps:cNvSpPr/>
                            <wps:spPr>
                              <a:xfrm>
                                <a:off x="2356365" y="6222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B5E79B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58" name="Rechteck 258"/>
                          <wps:cNvSpPr/>
                          <wps:spPr>
                            <a:xfrm>
                              <a:off x="629920" y="1045845"/>
                              <a:ext cx="1332230" cy="380365"/>
                            </a:xfrm>
                            <a:prstGeom prst="rect">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26EFD53"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 Early Warning </w:t>
                                </w:r>
                              </w:p>
                              <w:p w14:paraId="36F92F52"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Signals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259" name="Rechteck 259"/>
                          <wps:cNvSpPr/>
                          <wps:spPr>
                            <a:xfrm>
                              <a:off x="629920" y="1494790"/>
                              <a:ext cx="1332230" cy="380365"/>
                            </a:xfrm>
                            <a:prstGeom prst="rect">
                              <a:avLst/>
                            </a:prstGeom>
                            <a:solidFill>
                              <a:srgbClr val="7BC86E"/>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993249"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Preventive</w:t>
                                </w:r>
                              </w:p>
                              <w:p w14:paraId="602AD7A9"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260" name="Rechteck 260"/>
                          <wps:cNvSpPr/>
                          <wps:spPr>
                            <a:xfrm>
                              <a:off x="629920" y="1928495"/>
                              <a:ext cx="1332230" cy="380365"/>
                            </a:xfrm>
                            <a:prstGeom prst="rect">
                              <a:avLst/>
                            </a:prstGeom>
                            <a:solidFill>
                              <a:srgbClr val="FCE584"/>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A050A0"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Intervening</w:t>
                                </w:r>
                              </w:p>
                              <w:p w14:paraId="2F41E8FC"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 </w:t>
                                </w:r>
                              </w:p>
                            </w:txbxContent>
                          </wps:txbx>
                          <wps:bodyPr rot="0" spcFirstLastPara="0" vert="horz" wrap="square" lIns="7200" tIns="7200" rIns="7200" bIns="7200" numCol="1" spcCol="0" rtlCol="0" fromWordArt="0" anchor="ctr" anchorCtr="0" forceAA="0" compatLnSpc="1">
                            <a:prstTxWarp prst="textNoShape">
                              <a:avLst/>
                            </a:prstTxWarp>
                            <a:noAutofit/>
                          </wps:bodyPr>
                        </wps:wsp>
                        <wps:wsp>
                          <wps:cNvPr id="261" name="Rechteck 261"/>
                          <wps:cNvSpPr/>
                          <wps:spPr>
                            <a:xfrm>
                              <a:off x="2266303" y="1056349"/>
                              <a:ext cx="2164715" cy="381748"/>
                            </a:xfrm>
                            <a:prstGeom prst="rect">
                              <a:avLst/>
                            </a:prstGeom>
                            <a:solidFill>
                              <a:srgbClr val="F4AD66"/>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93E3BE"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Supposing that a risk occurs: What could have foreseen it?</w:t>
                                </w:r>
                              </w:p>
                              <w:p w14:paraId="5A949B7B" w14:textId="77777777" w:rsidR="000A6415" w:rsidRDefault="000A6415" w:rsidP="000A6415">
                                <w:pPr>
                                  <w:pStyle w:val="StandardWeb"/>
                                  <w:spacing w:before="80" w:beforeAutospacing="0" w:after="0" w:afterAutospacing="0"/>
                                  <w:textAlignment w:val="baseline"/>
                                </w:pPr>
                                <w:r>
                                  <w:rPr>
                                    <w:rFonts w:ascii="Andy" w:eastAsia="Calibri" w:hAnsi="Andy" w:cs="Arial"/>
                                    <w:color w:val="FFFFFF" w:themeColor="light1"/>
                                    <w:kern w:val="24"/>
                                    <w:sz w:val="20"/>
                                    <w:szCs w:val="20"/>
                                    <w:lang w:val="en-US"/>
                                  </w:rPr>
                                  <w:t> </w:t>
                                </w:r>
                              </w:p>
                              <w:p w14:paraId="121DA503"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FFFFFF" w:themeColor="light1"/>
                                    <w:kern w:val="24"/>
                                    <w:sz w:val="20"/>
                                    <w:szCs w:val="20"/>
                                    <w:lang w:val="en-US"/>
                                  </w:rPr>
                                  <w:t>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62" name="Gruppieren 262"/>
                          <wpg:cNvGrpSpPr/>
                          <wpg:grpSpPr>
                            <a:xfrm>
                              <a:off x="4329988" y="1050747"/>
                              <a:ext cx="51476" cy="81802"/>
                              <a:chOff x="4330110" y="1050747"/>
                              <a:chExt cx="35560" cy="54156"/>
                            </a:xfrm>
                          </wpg:grpSpPr>
                          <wps:wsp>
                            <wps:cNvPr id="263" name="Gerader Verbinder 366"/>
                            <wps:cNvCnPr/>
                            <wps:spPr>
                              <a:xfrm flipH="1">
                                <a:off x="4335552" y="107251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5" name="Ellipse 265"/>
                            <wps:cNvSpPr/>
                            <wps:spPr>
                              <a:xfrm>
                                <a:off x="4330110" y="105074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502A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6" name="Ellipse 266"/>
                            <wps:cNvSpPr/>
                            <wps:spPr>
                              <a:xfrm>
                                <a:off x="4340995" y="105891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C6AE768"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67" name="Gruppieren 267"/>
                          <wpg:cNvGrpSpPr/>
                          <wpg:grpSpPr>
                            <a:xfrm>
                              <a:off x="2333534" y="1050747"/>
                              <a:ext cx="51476" cy="82076"/>
                              <a:chOff x="2333600" y="1050747"/>
                              <a:chExt cx="35560" cy="54156"/>
                            </a:xfrm>
                          </wpg:grpSpPr>
                          <wps:wsp>
                            <wps:cNvPr id="268" name="Gerader Verbinder 370"/>
                            <wps:cNvCnPr/>
                            <wps:spPr>
                              <a:xfrm flipH="1">
                                <a:off x="2339042" y="1072518"/>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9" name="Ellipse 269"/>
                            <wps:cNvSpPr/>
                            <wps:spPr>
                              <a:xfrm>
                                <a:off x="2333600" y="1050747"/>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3C45B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Ellipse 270"/>
                            <wps:cNvSpPr/>
                            <wps:spPr>
                              <a:xfrm>
                                <a:off x="2344485" y="1058911"/>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F4B5B8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71" name="Rechteck 271"/>
                          <wps:cNvSpPr/>
                          <wps:spPr>
                            <a:xfrm>
                              <a:off x="2280920" y="1494790"/>
                              <a:ext cx="2164715" cy="381635"/>
                            </a:xfrm>
                            <a:prstGeom prst="rect">
                              <a:avLst/>
                            </a:prstGeom>
                            <a:solidFill>
                              <a:srgbClr val="7BC86E"/>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902AF38"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the early warning signs hint at a critical development?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72" name="Gruppieren 272"/>
                          <wpg:cNvGrpSpPr/>
                          <wpg:grpSpPr>
                            <a:xfrm>
                              <a:off x="4344605" y="1494790"/>
                              <a:ext cx="51476" cy="81778"/>
                              <a:chOff x="4344727" y="1494790"/>
                              <a:chExt cx="35560" cy="54156"/>
                            </a:xfrm>
                          </wpg:grpSpPr>
                          <wps:wsp>
                            <wps:cNvPr id="273" name="Gerader Verbinder 376"/>
                            <wps:cNvCnPr/>
                            <wps:spPr>
                              <a:xfrm flipH="1">
                                <a:off x="4350169" y="1516561"/>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5" name="Ellipse 275"/>
                            <wps:cNvSpPr/>
                            <wps:spPr>
                              <a:xfrm>
                                <a:off x="4344727" y="1494790"/>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08D02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6" name="Ellipse 276"/>
                            <wps:cNvSpPr/>
                            <wps:spPr>
                              <a:xfrm>
                                <a:off x="4355612" y="1502954"/>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8258B8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77" name="Gruppieren 277"/>
                          <wpg:cNvGrpSpPr/>
                          <wpg:grpSpPr>
                            <a:xfrm>
                              <a:off x="2348151" y="1494790"/>
                              <a:ext cx="51476" cy="82051"/>
                              <a:chOff x="2348217" y="1494790"/>
                              <a:chExt cx="35560" cy="54156"/>
                            </a:xfrm>
                          </wpg:grpSpPr>
                          <wps:wsp>
                            <wps:cNvPr id="278" name="Gerader Verbinder 381"/>
                            <wps:cNvCnPr/>
                            <wps:spPr>
                              <a:xfrm flipH="1">
                                <a:off x="2353659" y="1516561"/>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9" name="Ellipse 279"/>
                            <wps:cNvSpPr/>
                            <wps:spPr>
                              <a:xfrm>
                                <a:off x="2348217" y="1494790"/>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367B34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0" name="Ellipse 280"/>
                            <wps:cNvSpPr/>
                            <wps:spPr>
                              <a:xfrm>
                                <a:off x="2359102" y="1502954"/>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56A6C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281" name="Rechteck 281"/>
                          <wps:cNvSpPr/>
                          <wps:spPr>
                            <a:xfrm>
                              <a:off x="2280920" y="1927752"/>
                              <a:ext cx="2164715" cy="382378"/>
                            </a:xfrm>
                            <a:prstGeom prst="rect">
                              <a:avLst/>
                            </a:prstGeom>
                            <a:solidFill>
                              <a:srgbClr val="FCE584"/>
                            </a:solidFill>
                            <a:ln>
                              <a:noFill/>
                            </a:ln>
                            <a:effectLst>
                              <a:outerShdw blurRad="508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4817C6"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something has already gone wrong? </w:t>
                                </w:r>
                              </w:p>
                            </w:txbxContent>
                          </wps:txbx>
                          <wps:bodyPr rot="0" spcFirstLastPara="0" vert="horz" wrap="square" lIns="7200" tIns="7200" rIns="7200" bIns="7200" numCol="1" spcCol="0" rtlCol="0" fromWordArt="0" anchor="ctr" anchorCtr="0" forceAA="0" compatLnSpc="1">
                            <a:prstTxWarp prst="textNoShape">
                              <a:avLst/>
                            </a:prstTxWarp>
                            <a:noAutofit/>
                          </wps:bodyPr>
                        </wps:wsp>
                        <wpg:grpSp>
                          <wpg:cNvPr id="282" name="Gruppieren 282"/>
                          <wpg:cNvGrpSpPr/>
                          <wpg:grpSpPr>
                            <a:xfrm>
                              <a:off x="4344605" y="1922145"/>
                              <a:ext cx="51476" cy="81870"/>
                              <a:chOff x="4344727" y="1922145"/>
                              <a:chExt cx="35560" cy="54156"/>
                            </a:xfrm>
                          </wpg:grpSpPr>
                          <wps:wsp>
                            <wps:cNvPr id="283" name="Gerader Verbinder 387"/>
                            <wps:cNvCnPr/>
                            <wps:spPr>
                              <a:xfrm flipH="1">
                                <a:off x="4350169" y="19439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84" name="Ellipse 284"/>
                            <wps:cNvSpPr/>
                            <wps:spPr>
                              <a:xfrm>
                                <a:off x="4344727" y="19221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C4E2B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5" name="Ellipse 285"/>
                            <wps:cNvSpPr/>
                            <wps:spPr>
                              <a:xfrm>
                                <a:off x="4355612" y="19303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3A73E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286" name="Gruppieren 286"/>
                          <wpg:cNvGrpSpPr/>
                          <wpg:grpSpPr>
                            <a:xfrm>
                              <a:off x="2348151" y="1922181"/>
                              <a:ext cx="51476" cy="82145"/>
                              <a:chOff x="2348217" y="1922145"/>
                              <a:chExt cx="35560" cy="54156"/>
                            </a:xfrm>
                          </wpg:grpSpPr>
                          <wps:wsp>
                            <wps:cNvPr id="287" name="Gerader Verbinder 391"/>
                            <wps:cNvCnPr/>
                            <wps:spPr>
                              <a:xfrm flipH="1">
                                <a:off x="2353659" y="1943916"/>
                                <a:ext cx="8890" cy="32385"/>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0" name="Ellipse 320"/>
                            <wps:cNvSpPr/>
                            <wps:spPr>
                              <a:xfrm>
                                <a:off x="2348217" y="1922145"/>
                                <a:ext cx="35560" cy="35560"/>
                              </a:xfrm>
                              <a:prstGeom prst="ellipse">
                                <a:avLst/>
                              </a:prstGeom>
                              <a:solidFill>
                                <a:schemeClr val="tx1"/>
                              </a:solidFill>
                              <a:ln>
                                <a:noFill/>
                              </a:ln>
                              <a:effectLst>
                                <a:outerShdw blurRad="12700" dist="127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7C39B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1" name="Ellipse 321"/>
                            <wps:cNvSpPr/>
                            <wps:spPr>
                              <a:xfrm>
                                <a:off x="2359102" y="1930309"/>
                                <a:ext cx="7200" cy="7200"/>
                              </a:xfrm>
                              <a:prstGeom prst="ellipse">
                                <a:avLst/>
                              </a:prstGeom>
                              <a:solidFill>
                                <a:schemeClr val="bg1"/>
                              </a:solidFill>
                              <a:ln>
                                <a:noFill/>
                              </a:ln>
                              <a:effectLst>
                                <a:glow rad="12700">
                                  <a:schemeClr val="bg1">
                                    <a:alpha val="58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BEACC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325" name="Textfeld 322"/>
                          <wps:cNvSpPr txBox="1">
                            <a:spLocks noChangeArrowheads="1"/>
                          </wps:cNvSpPr>
                          <wps:spPr bwMode="auto">
                            <a:xfrm>
                              <a:off x="0" y="2515870"/>
                              <a:ext cx="4690745" cy="3670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F7D1FF" w14:textId="77777777" w:rsidR="000A6415" w:rsidRDefault="000A6415" w:rsidP="000A6415">
                                <w:pPr>
                                  <w:pStyle w:val="StandardWeb"/>
                                  <w:spacing w:before="0" w:beforeAutospacing="0" w:after="0" w:afterAutospacing="0"/>
                                  <w:ind w:left="850" w:hanging="850"/>
                                  <w:textAlignment w:val="baseline"/>
                                </w:pPr>
                                <w:r>
                                  <w:rPr>
                                    <w:rFonts w:ascii="Arial" w:eastAsia="Calibri" w:hAnsi="Arial"/>
                                    <w:color w:val="000000"/>
                                    <w:kern w:val="24"/>
                                    <w:sz w:val="20"/>
                                    <w:szCs w:val="20"/>
                                    <w:lang w:val="en-US"/>
                                  </w:rPr>
                                  <w:t>Fig. 7.1:</w:t>
                                </w:r>
                                <w:r>
                                  <w:rPr>
                                    <w:rFonts w:ascii="Arial" w:eastAsia="Calibri" w:hAnsi="Arial"/>
                                    <w:color w:val="000000"/>
                                    <w:kern w:val="24"/>
                                    <w:sz w:val="20"/>
                                    <w:szCs w:val="20"/>
                                    <w:lang w:val="en-US"/>
                                  </w:rPr>
                                  <w:tab/>
                                  <w:t>Questions for guiding through the process of supporting the implementation</w:t>
                                </w:r>
                              </w:p>
                            </w:txbxContent>
                          </wps:txbx>
                          <wps:bodyPr rot="0" vert="horz" wrap="square" lIns="91440" tIns="45720" rIns="91440" bIns="45720" anchor="t" anchorCtr="0" upright="1">
                            <a:noAutofit/>
                          </wps:bodyPr>
                        </wps:wsp>
                      </wpg:grpSp>
                      <wpg:grpSp>
                        <wpg:cNvPr id="326" name="Gruppieren 326"/>
                        <wpg:cNvGrpSpPr/>
                        <wpg:grpSpPr>
                          <a:xfrm>
                            <a:off x="113125" y="2325979"/>
                            <a:ext cx="4663442" cy="195578"/>
                            <a:chOff x="113125" y="2325991"/>
                            <a:chExt cx="4712245" cy="196343"/>
                          </a:xfrm>
                        </wpg:grpSpPr>
                        <wps:wsp>
                          <wps:cNvPr id="327" name="Gleichschenkliges Dreieck 327"/>
                          <wps:cNvSpPr/>
                          <wps:spPr>
                            <a:xfrm>
                              <a:off x="113125" y="2365259"/>
                              <a:ext cx="471170" cy="145411"/>
                            </a:xfrm>
                            <a:prstGeom prst="triangle">
                              <a:avLst>
                                <a:gd name="adj" fmla="val 24997"/>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3FECD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Gleichschenkliges Dreieck 328"/>
                          <wps:cNvSpPr/>
                          <wps:spPr>
                            <a:xfrm>
                              <a:off x="438494"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6DDFB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Gleichschenkliges Dreieck 329"/>
                          <wps:cNvSpPr/>
                          <wps:spPr>
                            <a:xfrm>
                              <a:off x="466543"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BCFE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Gleichschenkliges Dreieck 330"/>
                          <wps:cNvSpPr/>
                          <wps:spPr>
                            <a:xfrm>
                              <a:off x="1207039"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D4F1F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Gleichschenkliges Dreieck 331"/>
                          <wps:cNvSpPr/>
                          <wps:spPr>
                            <a:xfrm>
                              <a:off x="1689483"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53916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2" name="Gleichschenkliges Dreieck 332"/>
                          <wps:cNvSpPr/>
                          <wps:spPr>
                            <a:xfrm>
                              <a:off x="1560457"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FD31B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3" name="Gleichschenkliges Dreieck 333"/>
                          <wps:cNvSpPr/>
                          <wps:spPr>
                            <a:xfrm>
                              <a:off x="2177537" y="2325991"/>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6946D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4" name="Gleichschenkliges Dreieck 334"/>
                          <wps:cNvSpPr/>
                          <wps:spPr>
                            <a:xfrm>
                              <a:off x="2502906"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D0A97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5" name="Gleichschenkliges Dreieck 335"/>
                          <wps:cNvSpPr/>
                          <wps:spPr>
                            <a:xfrm>
                              <a:off x="2530956" y="233721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02D70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6" name="Gleichschenkliges Dreieck 336"/>
                          <wps:cNvSpPr/>
                          <wps:spPr>
                            <a:xfrm>
                              <a:off x="3277061"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0037B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Gleichschenkliges Dreieck 347"/>
                          <wps:cNvSpPr/>
                          <wps:spPr>
                            <a:xfrm>
                              <a:off x="3759505" y="2331600"/>
                              <a:ext cx="908685"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65E08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Gleichschenkliges Dreieck 348"/>
                          <wps:cNvSpPr/>
                          <wps:spPr>
                            <a:xfrm>
                              <a:off x="3630479" y="233160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62DF8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7" name="Gleichschenkliges Dreieck 397"/>
                          <wps:cNvSpPr/>
                          <wps:spPr>
                            <a:xfrm>
                              <a:off x="4309267" y="2393308"/>
                              <a:ext cx="516103" cy="111121"/>
                            </a:xfrm>
                            <a:prstGeom prst="triangle">
                              <a:avLst>
                                <a:gd name="adj" fmla="val 10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A26F58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8" name="Gleichschenkliges Dreieck 398"/>
                          <wps:cNvSpPr/>
                          <wps:spPr>
                            <a:xfrm>
                              <a:off x="4331706" y="2337210"/>
                              <a:ext cx="471170" cy="179070"/>
                            </a:xfrm>
                            <a:prstGeom prs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A5CC4D"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08" name="Gerader Verbinder 346"/>
                          <wps:cNvCnPr/>
                          <wps:spPr>
                            <a:xfrm flipV="1">
                              <a:off x="118735" y="2522334"/>
                              <a:ext cx="4672497" cy="0"/>
                            </a:xfrm>
                            <a:prstGeom prst="line">
                              <a:avLst/>
                            </a:prstGeom>
                            <a:ln w="25400">
                              <a:solidFill>
                                <a:schemeClr val="bg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Gruppieren 101" o:spid="_x0000_s1035" style="position:absolute;left:0;text-align:left;margin-left:92.3pt;margin-top:105.75pt;width:376.1pt;height:227pt;z-index:251809792" coordsize="47765,28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">
                <v:group id="Gruppieren 212" o:spid="_x0000_s1036" style="position:absolute;width:46907;height:28829" coordsize="46907,288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roundrect id="Abgerundetes Rechteck 213" o:spid="_x0000_s1037" style="position:absolute;left:768;width:45936;height:25184;visibility:visible;mso-wrap-style:square;v-text-anchor:middle" arcsize="128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Tl9cUA&#10;AADcAAAADwAAAGRycy9kb3ducmV2LnhtbESP3WrCQBSE7wt9h+UUeqebpKAluoo/KLYgYuoDHLKn&#10;SWr2bNhdNb59tyD0cpiZb5jpvDetuJLzjWUF6TABQVxa3XCl4PS1GbyD8AFZY2uZFNzJw3z2/DTF&#10;XNsbH+lahEpECPscFdQhdLmUvqzJoB/ajjh639YZDFG6SmqHtwg3rcySZCQNNhwXauxoVVN5Li5G&#10;QfF5SH8ymxbLbTveX3br8cfo6JR6fekXExCB+vAffrR3WkGWvsHfmXgE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dOX1xQAAANwAAAAPAAAAAAAAAAAAAAAAAJgCAABkcnMv&#10;ZG93bnJldi54bWxQSwUGAAAAAAQABAD1AAAAigMAAAAA&#10;" fillcolor="#c6b994" strokecolor="#ddd" strokeweight="3pt">
                    <v:shadow on="t" color="black" opacity="26214f" origin="-.5" offset="3pt,0"/>
                    <v:textbox>
                      <w:txbxContent>
                        <w:p w14:paraId="2AAAB42C" w14:textId="77777777" w:rsidR="000A6415" w:rsidRDefault="000A6415" w:rsidP="000A6415">
                          <w:pPr>
                            <w:rPr>
                              <w:rFonts w:eastAsia="Times New Roman"/>
                            </w:rPr>
                          </w:pPr>
                        </w:p>
                      </w:txbxContent>
                    </v:textbox>
                  </v:roundrect>
                  <v:rect id="Rechteck 215" o:spid="_x0000_s1038" style="position:absolute;left:11823;top:1228;width:21647;height:38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HG8QA&#10;AADcAAAADwAAAGRycy9kb3ducmV2LnhtbESP0WoCMRRE3wv+Q7iCbzWroJTVKCoIIrR0Vz/gurnu&#10;LiY3yyZq2q9vCoU+DjNzhlmuozXiQb1vHSuYjDMQxJXTLdcKzqf96xsIH5A1Gsek4Is8rFeDlyXm&#10;2j25oEcZapEg7HNU0ITQ5VL6qiGLfuw64uRdXW8xJNnXUvf4THBr5DTL5tJiy2mhwY52DVW38m4V&#10;HD/i9vvyPisiSTMvTR3b22eh1GgYNwsQgWL4D/+1D1rBdDKD3zPpCM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HxxvEAAAA3AAAAA8AAAAAAAAAAAAAAAAAmAIAAGRycy9k&#10;b3ducmV2LnhtbFBLBQYAAAAABAAEAPUAAACJAwAAAAA=&#10;" fillcolor="#fce584" stroked="f" strokeweight="2pt">
                    <v:shadow on="t" color="black" opacity="26214f" origin="-.5,-.5" offset=".24944mm,.24944mm"/>
                    <v:textbox inset=".2mm,.2mm,.2mm,.2mm">
                      <w:txbxContent>
                        <w:p w14:paraId="71CEB5AD"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8"/>
                              <w:szCs w:val="28"/>
                              <w:lang w:val="en-US"/>
                            </w:rPr>
                            <w:t>Guiding Questions</w:t>
                          </w:r>
                        </w:p>
                      </w:txbxContent>
                    </v:textbox>
                  </v:rect>
                  <v:group id="Gruppieren 216" o:spid="_x0000_s1039" style="position:absolute;left:32506;top:1228;width:515;height:819" coordorigin="32505,1228"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line id="Gerader Verbinder 460" o:spid="_x0000_s1040" style="position:absolute;flip:x;visibility:visible;mso-wrap-style:square" from="32560,1446" to="32649,1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w/HcIAAADcAAAADwAAAGRycy9kb3ducmV2LnhtbESPQWvCQBSE74X+h+UVvNWNQdRGV2kF&#10;obdgYu+P7HMTmn0bdrca/31XEDwOM/MNs9mNthcX8qFzrGA2zUAQN053bBSc6sP7CkSIyBp7x6Tg&#10;RgF229eXDRbaXflIlyoakSAcClTQxjgUUoamJYth6gbi5J2dtxiT9EZqj9cEt73Ms2whLXacFloc&#10;aN9S81v9WQU/ppyj/wofC11WVOduXpqlU2ryNn6uQUQa4zP8aH9rBflsCfcz6QjI7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Mw/HcIAAADcAAAADwAAAAAAAAAAAAAA&#10;AAChAgAAZHJzL2Rvd25yZXYueG1sUEsFBgAAAAAEAAQA+QAAAJADAAAAAA==&#10;" strokecolor="black [3213]" strokeweight=".25pt"/>
                    <v:oval id="Ellipse 218" o:spid="_x0000_s1041" style="position:absolute;left:32505;top:1228;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hP5sAA&#10;AADcAAAADwAAAGRycy9kb3ducmV2LnhtbERPy4rCMBTdC/MP4Q6407RSRKppKc4ILsfHzPraXNti&#10;c1OaqB2/3iwEl4fzXuWDacWNetdYVhBPIxDEpdUNVwqOh81kAcJ5ZI2tZVLwTw7y7GO0wlTbO+/o&#10;tveVCCHsUlRQe9+lUrqyJoNuajviwJ1tb9AH2FdS93gP4aaVsyiaS4MNh4YaO1rXVF72V6NAFz+b&#10;+DvRB0vJ7u+0/k2Kr8dWqfHnUCxBeBr8W/xyb7WCWRzWhjPhCMjs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hP5sAAAADcAAAADwAAAAAAAAAAAAAAAACYAgAAZHJzL2Rvd25y&#10;ZXYueG1sUEsFBgAAAAAEAAQA9QAAAIUDAAAAAA==&#10;" fillcolor="black [3213]" stroked="f" strokeweight="2pt">
                      <v:shadow on="t" color="black" opacity="26214f" origin="-.5,-.5" offset=".24944mm,.24944mm"/>
                      <v:textbox>
                        <w:txbxContent>
                          <w:p w14:paraId="221CA8C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19" o:spid="_x0000_s1042" style="position:absolute;left:32614;top:131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jO8QA&#10;AADcAAAADwAAAGRycy9kb3ducmV2LnhtbESPUYvCMBCE3w/8D2EF385UEdFqFNE70AcPqv6ApVnb&#10;YLMpTaw9f/1FEO5xmJ1vdpbrzlaipcYbxwpGwwQEce604ULB5fz9OQPhA7LGyjEp+CUP61XvY4mp&#10;dg/OqD2FQkQI+xQVlCHUqZQ+L8miH7qaOHpX11gMUTaF1A0+ItxWcpwkU2nRcGwosaZtSfntdLfx&#10;jdnxZ/p1bZ/uGYyZ7G+7IjuclRr0u80CRKAu/B+/03utYDyaw2tMJI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3YzvEAAAA3AAAAA8AAAAAAAAAAAAAAAAAmAIAAGRycy9k&#10;b3ducmV2LnhtbFBLBQYAAAAABAAEAPUAAACJAwAAAAA=&#10;" fillcolor="white [3212]" stroked="f" strokeweight="2pt">
                      <v:textbox>
                        <w:txbxContent>
                          <w:p w14:paraId="4084C386"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21" o:spid="_x0000_s1043" style="position:absolute;left:12533;top:1187;width:514;height:822" coordorigin="12532,118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line id="Gerader Verbinder 464" o:spid="_x0000_s1044" style="position:absolute;flip:x;visibility:visible;mso-wrap-style:square" from="12587,1405" to="12676,1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dWOMIAAADcAAAADwAAAGRycy9kb3ducmV2LnhtbESPwWrDMBBE74H8g9hAb4lcEdLWjRLa&#10;QiE3U7u9L9ZWNrVWRlIT5++jQCDHYWbeMNv95AZxpBB7zxoeVwUI4tabnq2G7+Zz+QwiJmSDg2fS&#10;cKYI+918tsXS+BN/0bFOVmQIxxI1dCmNpZSx7chhXPmROHu/PjhMWQYrTcBThrtBqqLYSIc954UO&#10;R/roqP2r/52GH1utMbzHl42pamqUX1f2yWv9sJjeXkEkmtI9fGsfjAalFFzP5CMgd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tdWOMIAAADcAAAADwAAAAAAAAAAAAAA&#10;AAChAgAAZHJzL2Rvd25yZXYueG1sUEsFBgAAAAAEAAQA+QAAAJADAAAAAA==&#10;" strokecolor="black [3213]" strokeweight=".25pt"/>
                    <v:oval id="Ellipse 223" o:spid="_x0000_s1045" style="position:absolute;left:12532;top:1187;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AXKsMA&#10;AADcAAAADwAAAGRycy9kb3ducmV2LnhtbESPT4vCMBTE78J+h/AWvGlqLSLVKMVdwaP/ds/P5tkW&#10;m5fSRK1++s2C4HGYmd8w82VnanGj1lWWFYyGEQji3OqKCwXHw3owBeE8ssbaMil4kIPl4qM3x1Tb&#10;O+/otveFCBB2KSoovW9SKV1ekkE3tA1x8M62NeiDbAupW7wHuKllHEUTabDisFBiQ6uS8sv+ahTo&#10;bLsefSf6YCnZ/Z5WP0n29dwo1f/sshkIT51/h1/tjVYQx2P4PxOO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AXKsMAAADcAAAADwAAAAAAAAAAAAAAAACYAgAAZHJzL2Rv&#10;d25yZXYueG1sUEsFBgAAAAAEAAQA9QAAAIgDAAAAAA==&#10;" fillcolor="black [3213]" stroked="f" strokeweight="2pt">
                      <v:shadow on="t" color="black" opacity="26214f" origin="-.5,-.5" offset=".24944mm,.24944mm"/>
                      <v:textbox>
                        <w:txbxContent>
                          <w:p w14:paraId="404DB99B"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24" o:spid="_x0000_s1046" style="position:absolute;left:12641;top:126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GGMQA&#10;AADcAAAADwAAAGRycy9kb3ducmV2LnhtbESP3YrCMBCF7wXfIcyCd5puEZFqlGVdQS8U/HmAoRnb&#10;YDMpTbZWn94IgpeHM+c7c+bLzlaipcYbxwq+RwkI4txpw4WC82k9nILwAVlj5ZgU3MnDctHvzTHT&#10;7sYHao+hEBHCPkMFZQh1JqXPS7LoR64mjt7FNRZDlE0hdYO3CLeVTJNkIi0ajg0l1vRbUn49/tv4&#10;xnS3n/xd2od7BGPGm+uqOGxPSg2+up8ZiEBd+By/0xutIE3H8BoTCS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aBhjEAAAA3AAAAA8AAAAAAAAAAAAAAAAAmAIAAGRycy9k&#10;b3ducmV2LnhtbFBLBQYAAAAABAAEAPUAAACJAwAAAAA=&#10;" fillcolor="white [3212]" stroked="f" strokeweight="2pt">
                      <v:textbox>
                        <w:txbxContent>
                          <w:p w14:paraId="00D6458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225" o:spid="_x0000_s1047" style="position:absolute;left:2171;top:6457;width:3296;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UvN8YA&#10;AADcAAAADwAAAGRycy9kb3ducmV2LnhtbESPQWvCQBSE74X+h+UVvBTdGLCE1FVKa8GDB6steHzN&#10;vmYXs29DdhuTf+8WCh6HmfmGWa4H14ieumA9K5jPMhDEldeWawWfx/dpASJEZI2NZ1IwUoD16v5u&#10;iaX2F/6g/hBrkSAcSlRgYmxLKUNlyGGY+ZY4eT++cxiT7GqpO7wkuGtknmVP0qHltGCwpVdD1fnw&#10;6xQszNeOHovvt/N+HGXcFfbUb6xSk4fh5RlEpCHewv/trVaQ5wv4O5OO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UvN8YAAADcAAAADwAAAAAAAAAAAAAAAACYAgAAZHJz&#10;L2Rvd25yZXYueG1sUEsFBgAAAAAEAAQA9QAAAIsDAAAAAA==&#10;" fillcolor="#f4ad66" stroked="f" strokeweight="2pt">
                    <v:shadow on="t" color="black" opacity="26214f" origin="-.5,-.5" offset=".24944mm,.24944mm"/>
                    <v:textbox inset=".2mm,.2mm,.2mm,.2mm">
                      <w:txbxContent>
                        <w:p w14:paraId="37370EAF"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1</w:t>
                          </w:r>
                        </w:p>
                      </w:txbxContent>
                    </v:textbox>
                  </v:oval>
                  <v:group id="Gruppieren 227" o:spid="_x0000_s1048" style="position:absolute;left:3682;top:6457;width:458;height:721" coordorigin="3682,645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line id="Gerader Verbinder 495" o:spid="_x0000_s1049" style="position:absolute;flip:x;visibility:visible;mso-wrap-style:square" from="3736,6675" to="3825,6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9h0r8AAADcAAAADwAAAGRycy9kb3ducmV2LnhtbERPz0vDMBS+D/wfwhO8ramlTNctG04Q&#10;vBXbeX80b2lZ81KSbK3/vTkIHj++3/vjYkdxJx8GxwqesxwEcef0wEbBuf1Yv4IIEVnj6JgU/FCA&#10;4+FhtcdKu5m/6N5EI1IIhwoV9DFOlZSh68liyNxEnLiL8xZjgt5I7XFO4XaURZ5vpMWBU0OPE733&#10;1F2bm1XwbeoS/SlsN7puqC1cWZsXp9TT4/K2AxFpif/iP/enVlAUaW06k46APPw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z9h0r8AAADcAAAADwAAAAAAAAAAAAAAAACh&#10;AgAAZHJzL2Rvd25yZXYueG1sUEsFBgAAAAAEAAQA+QAAAI0DAAAAAA==&#10;" strokecolor="black [3213]" strokeweight=".25pt"/>
                    <v:oval id="Ellipse 229" o:spid="_x0000_s1050" style="position:absolute;left:3682;top:6457;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wMMA&#10;AADcAAAADwAAAGRycy9kb3ducmV2LnhtbESPS4vCQBCE7wv+h6GFva0TQ1g0OkrwAR7X57nNtEkw&#10;0xMysxr99TsLgseiqr6ipvPO1OJGrassKxgOIhDEudUVFwoO+/XXCITzyBpry6TgQQ7ms97HFFNt&#10;77yl284XIkDYpaig9L5JpXR5SQbdwDbEwbvY1qAPsi2kbvEe4KaWcRR9S4MVh4USG1qUlF93v0aB&#10;zn7Ww1Wi95aS7em8OCbZ8rlR6rPfZRMQnjr/Dr/aG60gjsfwfyYcAT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ggwMMAAADcAAAADwAAAAAAAAAAAAAAAACYAgAAZHJzL2Rv&#10;d25yZXYueG1sUEsFBgAAAAAEAAQA9QAAAIgDAAAAAA==&#10;" fillcolor="black [3213]" stroked="f" strokeweight="2pt">
                      <v:shadow on="t" color="black" opacity="26214f" origin="-.5,-.5" offset=".24944mm,.24944mm"/>
                      <v:textbox>
                        <w:txbxContent>
                          <w:p w14:paraId="563B2EF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30" o:spid="_x0000_s1051" style="position:absolute;left:3791;top:653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WxsUA&#10;AADcAAAADwAAAGRycy9kb3ducmV2LnhtbESP3WrCQBBG74W+wzJC73SjFZHUVUptQS8q+PMAQ3ZM&#10;FrOzIbvG1KfvXBS8HL75zpxZrntfq47a6AIbmIwzUMRFsI5LA+fT92gBKiZki3VgMvBLEdarl8ES&#10;cxvufKDumEolEI45GqhSanKtY1GRxzgODbFkl9B6TDK2pbYt3gXuaz3Nsrn26FguVNjQZ0XF9Xjz&#10;orH42c+/Lt0jPJJzs+11Ux52J2Neh/3HO6hEfXou/7e31sD0TfTlGSGA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eJbGxQAAANwAAAAPAAAAAAAAAAAAAAAAAJgCAABkcnMv&#10;ZG93bnJldi54bWxQSwUGAAAAAAQABAD1AAAAigMAAAAA&#10;" fillcolor="white [3212]" stroked="f" strokeweight="2pt">
                      <v:textbox>
                        <w:txbxContent>
                          <w:p w14:paraId="37855B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231" o:spid="_x0000_s1052" style="position:absolute;left:2235;top:10712;width:3295;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e/6cYA&#10;AADcAAAADwAAAGRycy9kb3ducmV2LnhtbESPQWsCMRSE74X+h/AKvRTNarEsq1GKttCDB7UKHp+b&#10;101w87Js0nX33zeFQo/DzHzDLFa9q0VHbbCeFUzGGQji0mvLlYLj5/soBxEissbaMykYKMBqeX+3&#10;wEL7G++pO8RKJAiHAhWYGJtCylAachjGviFO3pdvHcYk20rqFm8J7mo5zbIX6dByWjDY0NpQeT18&#10;OwUzc9rSU37ZXHfDIOM2t+fuzSr1+NC/zkFE6uN/+K/9oRVMnyfweyYd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e/6cYAAADcAAAADwAAAAAAAAAAAAAAAACYAgAAZHJz&#10;L2Rvd25yZXYueG1sUEsFBgAAAAAEAAQA9QAAAIsDAAAAAA==&#10;" fillcolor="#f4ad66" stroked="f" strokeweight="2pt">
                    <v:shadow on="t" color="black" opacity="26214f" origin="-.5,-.5" offset=".24944mm,.24944mm"/>
                    <v:textbox inset=".2mm,.2mm,.2mm,.2mm">
                      <w:txbxContent>
                        <w:p w14:paraId="1203BB3A"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2</w:t>
                          </w:r>
                        </w:p>
                      </w:txbxContent>
                    </v:textbox>
                  </v:oval>
                  <v:group id="Gruppieren 233" o:spid="_x0000_s1053" style="position:absolute;left:3745;top:10712;width:459;height:720" coordorigin="3746,10712"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line id="Gerader Verbinder 505" o:spid="_x0000_s1054" style="position:absolute;flip:x;visibility:visible;mso-wrap-style:square" from="3800,10930" to="3889,11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v9CsIAAADcAAAADwAAAGRycy9kb3ducmV2LnhtbESPQWvCQBSE70L/w/IKvenGNGibukoV&#10;hN6Csb0/sq+bYPZt2N1q/PddQfA4zMw3zGoz2l6cyYfOsYL5LANB3DjdsVHwfdxP30CEiKyxd0wK&#10;rhRgs36arLDU7sIHOtfRiAThUKKCNsahlDI0LVkMMzcQJ+/XeYsxSW+k9nhJcNvLPMsW0mLHaaHF&#10;gXYtNaf6zyr4MVWBfhveF7qq6Zi7ojJLp9TL8/j5ASLSGB/he/tLK8hfC7idSUdAr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6v9CsIAAADcAAAADwAAAAAAAAAAAAAA&#10;AAChAgAAZHJzL2Rvd25yZXYueG1sUEsFBgAAAAAEAAQA+QAAAJADAAAAAA==&#10;" strokecolor="black [3213]" strokeweight=".25pt"/>
                    <v:oval id="Ellipse 235" o:spid="_x0000_s1055" style="position:absolute;left:3746;top:10712;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8GMUA&#10;AADcAAAADwAAAGRycy9kb3ducmV2LnhtbESPQWvCQBSE74X+h+UVvNWNNhZJXSXYBnJU03p+zb4m&#10;odm3IbuN0V/vCkKPw8x8w6w2o2nFQL1rLCuYTSMQxKXVDVcKPovseQnCeWSNrWVScCYHm/XjwwoT&#10;bU+8p+HgKxEg7BJUUHvfJVK6siaDbmo74uD92N6gD7KvpO7xFOCmlfMoepUGGw4LNXa0ran8PfwZ&#10;BTrdZbOPWBeW4v3xe/sVp++XXKnJ05i+gfA0+v/wvZ1rBfOXBdzOh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vLwYxQAAANwAAAAPAAAAAAAAAAAAAAAAAJgCAABkcnMv&#10;ZG93bnJldi54bWxQSwUGAAAAAAQABAD1AAAAigMAAAAA&#10;" fillcolor="black [3213]" stroked="f" strokeweight="2pt">
                      <v:shadow on="t" color="black" opacity="26214f" origin="-.5,-.5" offset=".24944mm,.24944mm"/>
                      <v:textbox>
                        <w:txbxContent>
                          <w:p w14:paraId="343252F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36" o:spid="_x0000_s1056" style="position:absolute;left:3854;top:1079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rKcQA&#10;AADcAAAADwAAAGRycy9kb3ducmV2LnhtbESP3YrCMBCF74V9hzALe6eprhSpRpFdF/RCwZ8HGJqx&#10;DTaT0sTa9emNIHh5OHO+M2e26GwlWmq8caxgOEhAEOdOGy4UnI5//QkIH5A1Vo5JwT95WMw/ejPM&#10;tLvxntpDKESEsM9QQRlCnUnp85Is+oGriaN3do3FEGVTSN3gLcJtJUdJkkqLhmNDiTX9lJRfDlcb&#10;35hsd+nq3N7dPRgzXl9+i/3mqNTXZ7ecggjUhffxK73WCkbfKTzHRAL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dqynEAAAA3AAAAA8AAAAAAAAAAAAAAAAAmAIAAGRycy9k&#10;b3ducmV2LnhtbFBLBQYAAAAABAAEAPUAAACJAwAAAAA=&#10;" fillcolor="white [3212]" stroked="f" strokeweight="2pt">
                      <v:textbox>
                        <w:txbxContent>
                          <w:p w14:paraId="09A4F492"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237" o:spid="_x0000_s1057" style="position:absolute;left:2298;top:15093;width:3296;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KCBscA&#10;AADcAAAADwAAAGRycy9kb3ducmV2LnhtbESPT0sDMRTE74LfITyhF2mzVrTL2rSIreChh9o/0ONz&#10;89yEbl6WTbrd/fZGEDwOM/MbZr7sXS06aoP1rOBhkoEgLr22XCk47N/HOYgQkTXWnknBQAGWi9ub&#10;ORbaX/mTul2sRIJwKFCBibEppAylIYdh4hvi5H371mFMsq2kbvGa4K6W0yx7lg4tpwWDDb0ZKs+7&#10;i1PwZI4bus+/VuftMMi4ye2pW1ulRnf96wuISH38D/+1P7SC6eMMfs+k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SggbHAAAA3AAAAA8AAAAAAAAAAAAAAAAAmAIAAGRy&#10;cy9kb3ducmV2LnhtbFBLBQYAAAAABAAEAPUAAACMAwAAAAA=&#10;" fillcolor="#f4ad66" stroked="f" strokeweight="2pt">
                    <v:shadow on="t" color="black" opacity="26214f" origin="-.5,-.5" offset=".24944mm,.24944mm"/>
                    <v:textbox inset=".2mm,.2mm,.2mm,.2mm">
                      <w:txbxContent>
                        <w:p w14:paraId="184732AC"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3</w:t>
                          </w:r>
                        </w:p>
                      </w:txbxContent>
                    </v:textbox>
                  </v:oval>
                  <v:group id="Gruppieren 238" o:spid="_x0000_s1058" style="position:absolute;left:3809;top:15093;width:458;height:721" coordorigin="3809,15093"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line id="Gerader Verbinder 511" o:spid="_x0000_s1059" style="position:absolute;flip:x;visibility:visible;mso-wrap-style:square" from="3863,15311" to="3952,15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SlMIAAADcAAAADwAAAGRycy9kb3ducmV2LnhtbESPQWsCMRSE70L/Q3gFb5rtKlpXo9hC&#10;wdviau+PzTO7dPOyJFG3/94UCh6HmfmG2ewG24kb+dA6VvA2zUAQ1063bBScT1+TdxAhImvsHJOC&#10;Xwqw276MNlhod+cj3apoRIJwKFBBE2NfSBnqhiyGqeuJk3dx3mJM0hupPd4T3HYyz7KFtNhyWmiw&#10;p8+G6p/qahV8m3KO/iOsFrqs6JS7eWmWTqnx67Bfg4g0xGf4v33QCvLZCv7OpCMgt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apSlMIAAADcAAAADwAAAAAAAAAAAAAA&#10;AAChAgAAZHJzL2Rvd25yZXYueG1sUEsFBgAAAAAEAAQA+QAAAJADAAAAAA==&#10;" strokecolor="black [3213]" strokeweight=".25pt"/>
                    <v:oval id="Ellipse 240" o:spid="_x0000_s1060" style="position:absolute;left:3809;top:15093;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1s/cEA&#10;AADcAAAADwAAAGRycy9kb3ducmV2LnhtbERPyWrDMBC9B/oPYgq9xbKNKMWNYoyTQI7Nep5aU9vU&#10;GhlLTdx+fXUo9Ph4+6qc7SBuNPnesYYsSUEQN8703Go4n3bLFxA+IBscHJOGb/JQrh8WKyyMu/OB&#10;bsfQihjCvkANXQhjIaVvOrLoEzcSR+7DTRZDhFMrzYT3GG4Hmafps7TYc2zocKS6o+bz+GU1mOpt&#10;l22VOTlSh+t7fVHV5mev9dPjXL2CCDSHf/Gfe2805CrOj2fiEZ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NbP3BAAAA3AAAAA8AAAAAAAAAAAAAAAAAmAIAAGRycy9kb3du&#10;cmV2LnhtbFBLBQYAAAAABAAEAPUAAACGAwAAAAA=&#10;" fillcolor="black [3213]" stroked="f" strokeweight="2pt">
                      <v:shadow on="t" color="black" opacity="26214f" origin="-.5,-.5" offset=".24944mm,.24944mm"/>
                      <v:textbox>
                        <w:txbxContent>
                          <w:p w14:paraId="7E6FBBB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41" o:spid="_x0000_s1061" style="position:absolute;left:3918;top:1517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AIMUA&#10;AADcAAAADwAAAGRycy9kb3ducmV2LnhtbESPUWvCQBCE3wv+h2OFvtWLIkGip4i2EB9aiPoDltya&#10;HOb2Qu4aY359r1Do4zA73+xsdoNtRE+dN44VzGcJCOLSacOVguvl420FwgdkjY1jUvAkD7vt5GWD&#10;mXYPLqg/h0pECPsMFdQhtJmUvqzJop+5ljh6N9dZDFF2ldQdPiLcNnKRJKm0aDg21NjSoabyfv62&#10;8Y3V51f6futHNwZjlvn9WBWni1Kv02G/BhFoCP/Hf+lcK1gs5/A7JhJ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MkAgxQAAANwAAAAPAAAAAAAAAAAAAAAAAJgCAABkcnMv&#10;ZG93bnJldi54bWxQSwUGAAAAAAQABAD1AAAAigMAAAAA&#10;" fillcolor="white [3212]" stroked="f" strokeweight="2pt">
                      <v:textbox>
                        <w:txbxContent>
                          <w:p w14:paraId="1F811D0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oval id="Ellipse 242" o:spid="_x0000_s1062" style="position:absolute;left:2298;top:19538;width:3296;height:32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S48YA&#10;AADcAAAADwAAAGRycy9kb3ducmV2LnhtbESPzWrDMBCE74G+g9hCLyGRa9Jg3Cih9AdyyKFJG+hx&#10;a20tEWtlLNWx374qBHIcZuYbZrUZXCN66oL1rOB+noEgrry2XCv4/HibFSBCRNbYeCYFIwXYrG8m&#10;Kyy1P/Oe+kOsRYJwKFGBibEtpQyVIYdh7lvi5P34zmFMsqul7vCc4K6ReZYtpUPLacFgS8+GqtPh&#10;1yl4MMcdTYvvl9P7OMq4K+xX/2qVursdnh5BRBriNXxpb7WCfJHD/5l0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NS48YAAADcAAAADwAAAAAAAAAAAAAAAACYAgAAZHJz&#10;L2Rvd25yZXYueG1sUEsFBgAAAAAEAAQA9QAAAIsDAAAAAA==&#10;" fillcolor="#f4ad66" stroked="f" strokeweight="2pt">
                    <v:shadow on="t" color="black" opacity="26214f" origin="-.5,-.5" offset=".24944mm,.24944mm"/>
                    <v:textbox inset=".2mm,.2mm,.2mm,.2mm">
                      <w:txbxContent>
                        <w:p w14:paraId="37440670" w14:textId="77777777" w:rsidR="000A6415" w:rsidRDefault="000A6415" w:rsidP="000A6415">
                          <w:pPr>
                            <w:pStyle w:val="StandardWeb"/>
                            <w:spacing w:before="80" w:beforeAutospacing="0" w:after="0" w:afterAutospacing="0" w:line="276" w:lineRule="auto"/>
                            <w:jc w:val="center"/>
                            <w:textAlignment w:val="baseline"/>
                          </w:pPr>
                          <w:r>
                            <w:rPr>
                              <w:rFonts w:ascii="Andy" w:eastAsia="Calibri" w:hAnsi="Andy" w:cs="Arial"/>
                              <w:color w:val="000000"/>
                              <w:kern w:val="24"/>
                              <w:sz w:val="28"/>
                              <w:szCs w:val="28"/>
                              <w:lang w:val="en-US"/>
                            </w:rPr>
                            <w:t>4</w:t>
                          </w:r>
                        </w:p>
                      </w:txbxContent>
                    </v:textbox>
                  </v:oval>
                  <v:group id="Gruppieren 243" o:spid="_x0000_s1063" style="position:absolute;left:3809;top:19538;width:458;height:721" coordorigin="3809,19538"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line id="Gerader Verbinder 112" o:spid="_x0000_s1064" style="position:absolute;flip:x;visibility:visible;mso-wrap-style:square" from="3863,19756" to="3952,2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2Od8EAAADcAAAADwAAAGRycy9kb3ducmV2LnhtbESPQWvCQBSE7wX/w/IEb3XTEKyNrqKC&#10;0FtotPdH9rkJzb4Nu6um/75bEDwOM/MNs96Othc38qFzrOBtnoEgbpzu2Cg4n46vSxAhImvsHZOC&#10;Xwqw3Uxe1lhqd+cvutXRiAThUKKCNsahlDI0LVkMczcQJ+/ivMWYpDdSe7wnuO1lnmULabHjtNDi&#10;QIeWmp/6ahV8m6pAvw8fC13VdMpdUZl3p9RsOu5WICKN8Rl+tD+1grwo4P9MOgJy8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Y53wQAAANwAAAAPAAAAAAAAAAAAAAAA&#10;AKECAABkcnMvZG93bnJldi54bWxQSwUGAAAAAAQABAD5AAAAjwMAAAAA&#10;" strokecolor="black [3213]" strokeweight=".25pt"/>
                    <v:oval id="Ellipse 245" o:spid="_x0000_s1065" style="position:absolute;left:3809;top:19538;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rPZcMA&#10;AADcAAAADwAAAGRycy9kb3ducmV2LnhtbESPT4vCMBTE78J+h/AWvNlUqbJUoxR3BY/+2d3zs3m2&#10;xealNFGrn94IgsdhZn7DzBadqcWFWldZVjCMYhDEudUVFwp+96vBFwjnkTXWlknBjRws5h+9Gaba&#10;XnlLl50vRICwS1FB6X2TSunykgy6yDbEwTva1qAPsi2kbvEa4KaWozieSIMVh4USG1qWlJ92Z6NA&#10;Z5vV8CfRe0vJ9v+w/Euy7/taqf5nl01BeOr8O/xqr7WCUTKG55lw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rPZcMAAADcAAAADwAAAAAAAAAAAAAAAACYAgAAZHJzL2Rv&#10;d25yZXYueG1sUEsFBgAAAAAEAAQA9QAAAIgDAAAAAA==&#10;" fillcolor="black [3213]" stroked="f" strokeweight="2pt">
                      <v:shadow on="t" color="black" opacity="26214f" origin="-.5,-.5" offset=".24944mm,.24944mm"/>
                      <v:textbox>
                        <w:txbxContent>
                          <w:p w14:paraId="47B7CF8D"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46" o:spid="_x0000_s1066" style="position:absolute;left:3918;top:19620;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YVMUA&#10;AADcAAAADwAAAGRycy9kb3ducmV2LnhtbESPUWvCQBCE3wX/w7EF38ylIkFSTym1QnxoQdMfsOTW&#10;5DC3F3LXGPPre4VCH4fZ+WZnux9tKwbqvXGs4DlJQRBXThuuFXyVx+UGhA/IGlvHpOBBHva7+WyL&#10;uXZ3PtNwCbWIEPY5KmhC6HIpfdWQRZ+4jjh6V9dbDFH2tdQ93iPctnKVppm0aDg2NNjRW0PV7fJt&#10;4xubj8/s/TpMbgrGrIvboT6fSqUWT+PrC4hAY/g//ksXWsFqncHvmEgA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29hUxQAAANwAAAAPAAAAAAAAAAAAAAAAAJgCAABkcnMv&#10;ZG93bnJldi54bWxQSwUGAAAAAAQABAD1AAAAigMAAAAA&#10;" fillcolor="white [3212]" stroked="f" strokeweight="2pt">
                      <v:textbox>
                        <w:txbxContent>
                          <w:p w14:paraId="71A23E6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247" o:spid="_x0000_s1067" style="position:absolute;left:6235;top:6311;width:13323;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LMEA&#10;AADcAAAADwAAAGRycy9kb3ducmV2LnhtbESP3YrCMBCF7xd8hzCCd2uqiEo1iggFL2RZqw8wNmNb&#10;bCahSbW+/WZB8PJwfj7OetubRjyo9bVlBZNxAoK4sLrmUsHlnH0vQfiArLGxTApe5GG7GXytMdX2&#10;ySd65KEUcYR9igqqEFwqpS8qMujH1hFH72ZbgyHKtpS6xWccN42cJslcGqw5Eip0tK+ouOediVye&#10;59xkR9fprPupr/rubr8XpUbDfrcCEagPn/C7fdAKprMF/J+JR0B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P+yzBAAAA3AAAAA8AAAAAAAAAAAAAAAAAmAIAAGRycy9kb3du&#10;cmV2LnhtbFBLBQYAAAAABAAEAPUAAACGAwAAAAA=&#10;" fillcolor="#da7460" stroked="f" strokeweight="2pt">
                    <v:shadow on="t" color="black" opacity="26214f" origin="-.5,-.5" offset=".24944mm,.24944mm"/>
                    <v:textbox inset=".2mm,.2mm,.2mm,.2mm">
                      <w:txbxContent>
                        <w:p w14:paraId="7840914A"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Risks</w:t>
                          </w:r>
                        </w:p>
                      </w:txbxContent>
                    </v:textbox>
                  </v:rect>
                  <v:rect id="Rechteck 248" o:spid="_x0000_s1068" style="position:absolute;left:22745;top:6181;width:21647;height:38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BvXsAA&#10;AADcAAAADwAAAGRycy9kb3ducmV2LnhtbERPzWrCQBC+F3yHZQre6qYiUlI3UgoBD0Vs6gNMs5Mf&#10;zM4u2Y2mb+8chB4/vv/dfnaDutIYe88GXlcZKOLa255bA+ef8uUNVEzIFgfPZOCPIuyLxdMOc+tv&#10;/E3XKrVKQjjmaKBLKeRax7ojh3HlA7FwjR8dJoFjq+2INwl3g15n2VY77FkaOgz02VF9qSYnvbyt&#10;eCi/wmTL6dj/2ktoTmdjls/zxzuoRHP6Fz/cB2tgvZG1ckaOgC7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FBvXsAAAADcAAAADwAAAAAAAAAAAAAAAACYAgAAZHJzL2Rvd25y&#10;ZXYueG1sUEsFBgAAAAAEAAQA9QAAAIUDAAAAAA==&#10;" fillcolor="#da7460" stroked="f" strokeweight="2pt">
                    <v:shadow on="t" color="black" opacity="26214f" origin="-.5,-.5" offset=".24944mm,.24944mm"/>
                    <v:textbox inset=".2mm,.2mm,.2mm,.2mm">
                      <w:txbxContent>
                        <w:p w14:paraId="6012B399"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If something goes wrong what will it be?</w:t>
                          </w:r>
                        </w:p>
                      </w:txbxContent>
                    </v:textbox>
                  </v:rect>
                  <v:group id="Gruppieren 249" o:spid="_x0000_s1069" style="position:absolute;left:43428;top:6181;width:515;height:818" coordorigin="43427,6181"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line id="Gerader Verbinder 119" o:spid="_x0000_s1070" style="position:absolute;flip:x;visibility:visible;mso-wrap-style:square" from="43482,6399" to="43571,6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8eqb4AAADcAAAADwAAAGRycy9kb3ducmV2LnhtbERPz2vCMBS+D/wfwhO8zdSiTqtRnDDY&#10;rVjn/dE802LzUpJMu/9+OQgeP77f2/1gO3EnH1rHCmbTDARx7XTLRsHP+et9BSJEZI2dY1LwRwH2&#10;u9HbFgvtHnyiexWNSCEcClTQxNgXUoa6IYth6nrixF2dtxgT9EZqj48UbjuZZ9lSWmw5NTTY07Gh&#10;+lb9WgUXU87Rf4b1UpcVnXM3L82HU2oyHg4bEJGG+BI/3d9aQb5I89OZdATk7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FTx6pvgAAANwAAAAPAAAAAAAAAAAAAAAAAKEC&#10;AABkcnMvZG93bnJldi54bWxQSwUGAAAAAAQABAD5AAAAjAMAAAAA&#10;" strokecolor="black [3213]" strokeweight=".25pt"/>
                    <v:oval id="Ellipse 251" o:spid="_x0000_s1071" style="position:absolute;left:43427;top:6181;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hfu8MA&#10;AADcAAAADwAAAGRycy9kb3ducmV2LnhtbESPS4vCQBCE7wv+h6GFva2TSBTJOkrwAR59n3szbRLM&#10;9ITMrGb31zuC4LGoqq+o6bwztbhR6yrLCuJBBII4t7riQsHxsP6agHAeWWNtmRT8kYP5rPcxxVTb&#10;O+/otveFCBB2KSoovW9SKV1ekkE3sA1x8C62NeiDbAupW7wHuKnlMIrG0mDFYaHEhhYl5df9r1Gg&#10;s+06XiX6YCnZnX8WpyRb/m+U+ux32TcIT51/h1/tjVYwHMXwPBOO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hfu8MAAADcAAAADwAAAAAAAAAAAAAAAACYAgAAZHJzL2Rv&#10;d25yZXYueG1sUEsFBgAAAAAEAAQA9QAAAIgDAAAAAA==&#10;" fillcolor="black [3213]" stroked="f" strokeweight="2pt">
                      <v:shadow on="t" color="black" opacity="26214f" origin="-.5,-.5" offset=".24944mm,.24944mm"/>
                      <v:textbox>
                        <w:txbxContent>
                          <w:p w14:paraId="4880EE3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52" o:spid="_x0000_s1072" style="position:absolute;left:43536;top:626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IisYA&#10;AADcAAAADwAAAGRycy9kb3ducmV2LnhtbESPwWrDMBBE74X8g9hAbo1ckwbjRgklacA9tJC4H7BY&#10;G1vEWhlLtZ18fVUo9DjMzpudzW6yrRio98axgqdlAoK4ctpwreCrPD5mIHxA1tg6JgU38rDbzh42&#10;mGs38omGc6hFhLDPUUETQpdL6auGLPql64ijd3G9xRBlX0vd4xjhtpVpkqylRcOxocGO9g1V1/O3&#10;jW9kH5/rt8twd/dgzKq4HurTe6nUYj69voAINIX/4790oRWkzyn8jokE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lIisYAAADcAAAADwAAAAAAAAAAAAAAAACYAgAAZHJz&#10;L2Rvd25yZXYueG1sUEsFBgAAAAAEAAQA9QAAAIsDAAAAAA==&#10;" fillcolor="white [3212]" stroked="f" strokeweight="2pt">
                      <v:textbox>
                        <w:txbxContent>
                          <w:p w14:paraId="153EA0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54" o:spid="_x0000_s1073" style="position:absolute;left:23455;top:6140;width:515;height:820" coordorigin="23454,6140"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line id="Gerader Verbinder 123" o:spid="_x0000_s1074" style="position:absolute;flip:x;visibility:visible;mso-wrap-style:square" from="23509,6358" to="23598,6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i9McIAAADcAAAADwAAAGRycy9kb3ducmV2LnhtbESPT2sCMRTE7wW/Q3hCbzXr4p+6NYot&#10;FLwtrvb+2DyzSzcvS5Lq9tsbQfA4zMxvmPV2sJ24kA+tYwXTSQaCuHa6ZaPgdPx+ewcRIrLGzjEp&#10;+KcA283oZY2Fdlc+0KWKRiQIhwIVNDH2hZShbshimLieOHln5y3GJL2R2uM1wW0n8yxbSIstp4UG&#10;e/pqqP6t/qyCH1PO0H+G1UKXFR1zNyvN0in1Oh52HyAiDfEZfrT3WkE+n8P9TDoCcnM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Ti9McIAAADcAAAADwAAAAAAAAAAAAAA&#10;AAChAgAAZHJzL2Rvd25yZXYueG1sUEsFBgAAAAAEAAQA+QAAAJADAAAAAA==&#10;" strokecolor="black [3213]" strokeweight=".25pt"/>
                    <v:oval id="Ellipse 256" o:spid="_x0000_s1075" style="position:absolute;left:23454;top:6140;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HHz8QA&#10;AADcAAAADwAAAGRycy9kb3ducmV2LnhtbESPQWvCQBSE7wX/w/KE3upGSUViNhK0gsdGa8+v2WcS&#10;zL4N2a1J++u7gtDjMDPfMOlmNK24Ue8aywrmswgEcWl1w5WCj9P+ZQXCeWSNrWVS8EMONtnkKcVE&#10;24ELuh19JQKEXYIKau+7REpX1mTQzWxHHLyL7Q36IPtK6h6HADetXETRUhpsOCzU2NG2pvJ6/DYK&#10;dP6+n7/F+mQpLj6/tuc43/0elHqejvkahKfR/4cf7YNWsHhdwv1MO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xx8/EAAAA3AAAAA8AAAAAAAAAAAAAAAAAmAIAAGRycy9k&#10;b3ducmV2LnhtbFBLBQYAAAAABAAEAPUAAACJAwAAAAA=&#10;" fillcolor="black [3213]" stroked="f" strokeweight="2pt">
                      <v:shadow on="t" color="black" opacity="26214f" origin="-.5,-.5" offset=".24944mm,.24944mm"/>
                      <v:textbox>
                        <w:txbxContent>
                          <w:p w14:paraId="1E8FBD5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57" o:spid="_x0000_s1076" style="position:absolute;left:23563;top:6222;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7rEsUA&#10;AADcAAAADwAAAGRycy9kb3ducmV2LnhtbESP3YrCMBCF74V9hzCCd5oq6krXKIs/4F64oO4DDM3Y&#10;BptJaWKtPr1ZELw8nDnfmTNftrYUDdXeOFYwHCQgiDOnDecK/k7b/gyED8gaS8ek4E4elouPzhxT&#10;7W58oOYYchEh7FNUUIRQpVL6rCCLfuAq4uidXW0xRFnnUtd4i3BbylGSTKVFw7GhwIpWBWWX49XG&#10;N2b73+nm3DzcIxgz3l3W+eHnpFSv235/gQjUhvfxK73TCkaTT/gfEwk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usSxQAAANwAAAAPAAAAAAAAAAAAAAAAAJgCAABkcnMv&#10;ZG93bnJldi54bWxQSwUGAAAAAAQABAD1AAAAigMAAAAA&#10;" fillcolor="white [3212]" stroked="f" strokeweight="2pt">
                      <v:textbox>
                        <w:txbxContent>
                          <w:p w14:paraId="0B5E79B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258" o:spid="_x0000_s1077" style="position:absolute;left:6299;top:10458;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P1RMIA&#10;AADcAAAADwAAAGRycy9kb3ducmV2LnhtbERPz2vCMBS+C/4P4Qm7zbQOh1SjjKEw2GW6uV0fzbMt&#10;S166JLadf705CB4/vt+rzWCN6MiHxrGCfJqBIC6dbrhS8PW5e1yACBFZo3FMCv4pwGY9Hq2w0K7n&#10;PXWHWIkUwqFABXWMbSFlKGuyGKauJU7cyXmLMUFfSe2xT+HWyFmWPUuLDaeGGlt6ran8PZytgv2u&#10;u/ht3v+E74+/J+Pej9aYXKmHyfCyBBFpiHfxzf2mFczmaW06k46AX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0/VEwgAAANwAAAAPAAAAAAAAAAAAAAAAAJgCAABkcnMvZG93&#10;bnJldi54bWxQSwUGAAAAAAQABAD1AAAAhwMAAAAA&#10;" fillcolor="#f4ad66" stroked="f" strokeweight="2pt">
                    <v:shadow on="t" color="black" opacity="26214f" origin="-.5,-.5" offset=".24944mm,.24944mm"/>
                    <v:textbox inset=".2mm,.2mm,.2mm,.2mm">
                      <w:txbxContent>
                        <w:p w14:paraId="426EFD53"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xml:space="preserve"> Early Warning </w:t>
                          </w:r>
                        </w:p>
                        <w:p w14:paraId="36F92F52"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Signals</w:t>
                          </w:r>
                        </w:p>
                      </w:txbxContent>
                    </v:textbox>
                  </v:rect>
                  <v:rect id="Rechteck 259" o:spid="_x0000_s1078" style="position:absolute;left:6299;top:14947;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p3l8UA&#10;AADcAAAADwAAAGRycy9kb3ducmV2LnhtbESPQWvCQBSE70L/w/IKvUjdVLHY1E1QodCLB6Pt+ZF9&#10;TZZm36bZTUz/vSsIHoeZ+YZZ56NtxECdN44VvMwSEMSl04YrBafjx/MKhA/IGhvHpOCfPOTZw2SN&#10;qXZnPtBQhEpECPsUFdQhtKmUvqzJop+5ljh6P66zGKLsKqk7PEe4beQ8SV6lRcNxocaWdjWVv0Vv&#10;FYRN+7f9GqrT9LunghYH06/2Rqmnx3HzDiLQGO7hW/tTK5gv3+B6Jh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ineXxQAAANwAAAAPAAAAAAAAAAAAAAAAAJgCAABkcnMv&#10;ZG93bnJldi54bWxQSwUGAAAAAAQABAD1AAAAigMAAAAA&#10;" fillcolor="#7bc86e" stroked="f" strokeweight="2pt">
                    <v:shadow on="t" color="black" opacity="26214f" origin="-.5,-.5" offset=".24944mm,.24944mm"/>
                    <v:textbox inset=".2mm,.2mm,.2mm,.2mm">
                      <w:txbxContent>
                        <w:p w14:paraId="10993249"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 Preventive</w:t>
                          </w:r>
                        </w:p>
                        <w:p w14:paraId="602AD7A9"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w:t>
                          </w:r>
                        </w:p>
                      </w:txbxContent>
                    </v:textbox>
                  </v:rect>
                  <v:rect id="Rechteck 260" o:spid="_x0000_s1079" style="position:absolute;left:6299;top:19284;width:13322;height:38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YX/sEA&#10;AADcAAAADwAAAGRycy9kb3ducmV2LnhtbERP3WrCMBS+F/YO4Qy803TCinSmZRsMZDCx3R7grDlr&#10;i8lJaaLGPb25ELz8+P43VbRGnGjyg2MFT8sMBHHr9MCdgp/vj8UahA/IGo1jUnAhD1X5MNtgod2Z&#10;azo1oRMphH2BCvoQxkJK3/Zk0S/dSJy4PzdZDAlOndQTnlO4NXKVZbm0OHBq6HGk957aQ3O0Cj53&#10;8e3/9+u5jiRN3pguDod9rdT8Mb6+gAgUw118c2+1glWe5qcz6QjI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2F/7BAAAA3AAAAA8AAAAAAAAAAAAAAAAAmAIAAGRycy9kb3du&#10;cmV2LnhtbFBLBQYAAAAABAAEAPUAAACGAwAAAAA=&#10;" fillcolor="#fce584" stroked="f" strokeweight="2pt">
                    <v:shadow on="t" color="black" opacity="26214f" origin="-.5,-.5" offset=".24944mm,.24944mm"/>
                    <v:textbox inset=".2mm,.2mm,.2mm,.2mm">
                      <w:txbxContent>
                        <w:p w14:paraId="66A050A0"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Intervening</w:t>
                          </w:r>
                        </w:p>
                        <w:p w14:paraId="2F41E8FC" w14:textId="77777777" w:rsidR="000A6415" w:rsidRDefault="000A6415" w:rsidP="000A6415">
                          <w:pPr>
                            <w:pStyle w:val="StandardWeb"/>
                            <w:spacing w:before="0" w:beforeAutospacing="0" w:after="0" w:afterAutospacing="0"/>
                            <w:jc w:val="center"/>
                            <w:textAlignment w:val="baseline"/>
                          </w:pPr>
                          <w:r>
                            <w:rPr>
                              <w:rFonts w:ascii="Andy" w:eastAsia="Calibri" w:hAnsi="Andy" w:cs="Arial"/>
                              <w:color w:val="000000"/>
                              <w:kern w:val="24"/>
                              <w:sz w:val="22"/>
                              <w:szCs w:val="22"/>
                              <w:lang w:val="en-US"/>
                            </w:rPr>
                            <w:t>Measures </w:t>
                          </w:r>
                        </w:p>
                      </w:txbxContent>
                    </v:textbox>
                  </v:rect>
                  <v:rect id="Rechteck 261" o:spid="_x0000_s1080" style="position:absolute;left:22663;top:10563;width:21647;height:38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WZMUA&#10;AADcAAAADwAAAGRycy9kb3ducmV2LnhtbESPzWrDMBCE74G8g9hAb4nsBEJwo4RSGijk0vy0vS7W&#10;1jaVVq6k2m6fPgoEchxm5htmvR2sER350DhWkM8yEMSl0w1XCs6n3XQFIkRkjcYxKfijANvNeLTG&#10;QrueD9QdYyUShEOBCuoY20LKUNZkMcxcS5y8L+ctxiR9JbXHPsGtkfMsW0qLDaeFGlt6rqn8Pv5a&#10;BYdd9+9f8v4zfLz9LIzbv1tjcqUeJsPTI4hIQ7yHb+1XrWC+zOF6Jh0Bub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hZZkxQAAANwAAAAPAAAAAAAAAAAAAAAAAJgCAABkcnMv&#10;ZG93bnJldi54bWxQSwUGAAAAAAQABAD1AAAAigMAAAAA&#10;" fillcolor="#f4ad66" stroked="f" strokeweight="2pt">
                    <v:shadow on="t" color="black" opacity="26214f" origin="-.5,-.5" offset=".24944mm,.24944mm"/>
                    <v:textbox inset=".2mm,.2mm,.2mm,.2mm">
                      <w:txbxContent>
                        <w:p w14:paraId="0E93E3BE"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Supposing that a risk occurs: What could have foreseen it?</w:t>
                          </w:r>
                        </w:p>
                        <w:p w14:paraId="5A949B7B" w14:textId="77777777" w:rsidR="000A6415" w:rsidRDefault="000A6415" w:rsidP="000A6415">
                          <w:pPr>
                            <w:pStyle w:val="StandardWeb"/>
                            <w:spacing w:before="80" w:beforeAutospacing="0" w:after="0" w:afterAutospacing="0"/>
                            <w:textAlignment w:val="baseline"/>
                          </w:pPr>
                          <w:r>
                            <w:rPr>
                              <w:rFonts w:ascii="Andy" w:eastAsia="Calibri" w:hAnsi="Andy" w:cs="Arial"/>
                              <w:color w:val="FFFFFF" w:themeColor="light1"/>
                              <w:kern w:val="24"/>
                              <w:sz w:val="20"/>
                              <w:szCs w:val="20"/>
                              <w:lang w:val="en-US"/>
                            </w:rPr>
                            <w:t> </w:t>
                          </w:r>
                        </w:p>
                        <w:p w14:paraId="121DA503"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FFFFFF" w:themeColor="light1"/>
                              <w:kern w:val="24"/>
                              <w:sz w:val="20"/>
                              <w:szCs w:val="20"/>
                              <w:lang w:val="en-US"/>
                            </w:rPr>
                            <w:t> </w:t>
                          </w:r>
                        </w:p>
                      </w:txbxContent>
                    </v:textbox>
                  </v:rect>
                  <v:group id="Gruppieren 262" o:spid="_x0000_s1081" style="position:absolute;left:43299;top:10507;width:515;height:818" coordorigin="43301,1050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line id="Gerader Verbinder 366" o:spid="_x0000_s1082" style="position:absolute;flip:x;visibility:visible;mso-wrap-style:square" from="43355,10725" to="43444,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Y8IAAADcAAAADwAAAGRycy9kb3ducmV2LnhtbESPQWvCQBSE74X+h+UVeqsbU4kaXaUt&#10;CN6Csb0/ss9NMPs27G41/nu3UPA4zMw3zHo72l5cyIfOsYLpJANB3DjdsVHwfdy9LUCEiKyxd0wK&#10;bhRgu3l+WmOp3ZUPdKmjEQnCoUQFbYxDKWVoWrIYJm4gTt7JeYsxSW+k9nhNcNvLPMsKabHjtNDi&#10;QF8tNef61yr4MdUM/WdYFrqq6Zi7WWXmTqnXl/FjBSLSGB/h//ZeK8iLd/g7k46A3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KY8IAAADcAAAADwAAAAAAAAAAAAAA&#10;AAChAgAAZHJzL2Rvd25yZXYueG1sUEsFBgAAAAAEAAQA+QAAAJADAAAAAA==&#10;" strokecolor="black [3213]" strokeweight=".25pt"/>
                    <v:oval id="Ellipse 265" o:spid="_x0000_s1083" style="position:absolute;left:43301;top:1050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TBcQA&#10;AADcAAAADwAAAGRycy9kb3ducmV2LnhtbESPQWvCQBSE7wX/w/KE3upGSUViNhK0gsdGa8+v2WcS&#10;zL4N2a1J++u7gtDjMDPfMOlmNK24Ue8aywrmswgEcWl1w5WCj9P+ZQXCeWSNrWVS8EMONtnkKcVE&#10;24ELuh19JQKEXYIKau+7REpX1mTQzWxHHLyL7Q36IPtK6h6HADetXETRUhpsOCzU2NG2pvJ6/DYK&#10;dP6+n7/F+mQpLj6/tuc43/0elHqejvkahKfR/4cf7YNWsFi+wv1MO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PkwXEAAAA3AAAAA8AAAAAAAAAAAAAAAAAmAIAAGRycy9k&#10;b3ducmV2LnhtbFBLBQYAAAAABAAEAPUAAACJAwAAAAA=&#10;" fillcolor="black [3213]" stroked="f" strokeweight="2pt">
                      <v:shadow on="t" color="black" opacity="26214f" origin="-.5,-.5" offset=".24944mm,.24944mm"/>
                      <v:textbox>
                        <w:txbxContent>
                          <w:p w14:paraId="16502A1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66" o:spid="_x0000_s1084" style="position:absolute;left:43409;top:105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ENMUA&#10;AADcAAAADwAAAGRycy9kb3ducmV2LnhtbESPUWvCQBCE3wX/w7GCb+bSIEFSz1CqBfvQgsYfsOTW&#10;5DC3F3LXmPrre4VCH4fZ+WZnW062EyMN3jhW8JSkIIhrpw03Ci7V22oDwgdkjZ1jUvBNHsrdfLbF&#10;Qrs7n2g8h0ZECPsCFbQh9IWUvm7Jok9cTxy9qxsshiiHRuoB7xFuO5mlaS4tGo4NLfb02lJ9O3/Z&#10;+Mbm4zM/XMeHewRj1sfbvjm9V0otF9PLM4hAU/g//ksftYIsz+F3TCS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oQ0xQAAANwAAAAPAAAAAAAAAAAAAAAAAJgCAABkcnMv&#10;ZG93bnJldi54bWxQSwUGAAAAAAQABAD1AAAAigMAAAAA&#10;" fillcolor="white [3212]" stroked="f" strokeweight="2pt">
                      <v:textbox>
                        <w:txbxContent>
                          <w:p w14:paraId="1C6AE768"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67" o:spid="_x0000_s1085" style="position:absolute;left:23335;top:10507;width:515;height:821" coordorigin="23336,1050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line id="Gerader Verbinder 370" o:spid="_x0000_s1086" style="position:absolute;flip:x;visibility:visible;mso-wrap-style:square" from="23390,10725" to="23479,11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XYEr8AAADcAAAADwAAAGRycy9kb3ducmV2LnhtbERPz2vCMBS+C/4P4Q1203RF6laN4gYD&#10;b8XW3R/NW1psXkqSafffm4Pg8eP7vd1PdhBX8qF3rOBtmYEgbp3u2Sg4N9+LdxAhImscHJOCfwqw&#10;381nWyy1u/GJrnU0IoVwKFFBF+NYShnajiyGpRuJE/frvMWYoDdSe7ylcDvIPMsKabHn1NDhSF8d&#10;tZf6zyr4MdUK/Wf4KHRVU5O7VWXWTqnXl+mwARFpik/xw33UCvIirU1n0hGQuzs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VXYEr8AAADcAAAADwAAAAAAAAAAAAAAAACh&#10;AgAAZHJzL2Rvd25yZXYueG1sUEsFBgAAAAAEAAQA+QAAAI0DAAAAAA==&#10;" strokecolor="black [3213]" strokeweight=".25pt"/>
                    <v:oval id="Ellipse 269" o:spid="_x0000_s1087" style="position:absolute;left:23336;top:1050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KZAMQA&#10;AADcAAAADwAAAGRycy9kb3ducmV2LnhtbESPzWrDMBCE74G+g9hCb7HsYELrRDbGbSDH/LXnrbWx&#10;Ta2VsdTEzdNXhUKOw8x8w6yLyfTiQqPrLCtIohgEcW11x42C03EzfwbhPLLG3jIp+CEHRf4wW2Om&#10;7ZX3dDn4RgQIuwwVtN4PmZSubsmgi+xAHLyzHQ36IMdG6hGvAW56uYjjpTTYcVhocaCqpfrr8G0U&#10;6HK3Sd5SfbSU7j8+q/e0fL1tlXp6nMoVCE+Tv4f/21utYLF8gb8z4Qj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CmQDEAAAA3AAAAA8AAAAAAAAAAAAAAAAAmAIAAGRycy9k&#10;b3ducmV2LnhtbFBLBQYAAAAABAAEAPUAAACJAwAAAAA=&#10;" fillcolor="black [3213]" stroked="f" strokeweight="2pt">
                      <v:shadow on="t" color="black" opacity="26214f" origin="-.5,-.5" offset=".24944mm,.24944mm"/>
                      <v:textbox>
                        <w:txbxContent>
                          <w:p w14:paraId="4C3C45B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70" o:spid="_x0000_s1088" style="position:absolute;left:23444;top:1058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vBsUA&#10;AADcAAAADwAAAGRycy9kb3ducmV2LnhtbESP3WrCQBBG74W+wzJC73SjFJXUVUptQS8q+PMAQ3ZM&#10;FrOzIbvG1KfvXAi9HL75zpxZrntfq47a6AIbmIwzUMRFsI5LA+fT92gBKiZki3VgMvBLEdarl8ES&#10;cxvufKDumEolEI45GqhSanKtY1GRxzgODbFkl9B6TDK2pbYt3gXuaz3Nspn26FguVNjQZ0XF9Xjz&#10;orH42c++Lt0jPJJzb9vrpjzsTsa8DvuPd1CJ+vS//GxvrYHpXPTlGSGA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i8GxQAAANwAAAAPAAAAAAAAAAAAAAAAAJgCAABkcnMv&#10;ZG93bnJldi54bWxQSwUGAAAAAAQABAD1AAAAigMAAAAA&#10;" fillcolor="white [3212]" stroked="f" strokeweight="2pt">
                      <v:textbox>
                        <w:txbxContent>
                          <w:p w14:paraId="3F4B5B8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271" o:spid="_x0000_s1089" style="position:absolute;left:22809;top:14947;width:21647;height:38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kn8cQA&#10;AADcAAAADwAAAGRycy9kb3ducmV2LnhtbESPQWvCQBSE74X+h+UVeim6UaFKdBUrCL14MKY9P7LP&#10;ZDH7Ns1uYvz3riD0OMzMN8xqM9ha9NR641jBZJyAIC6cNlwqyE/70QKED8gaa8ek4EYeNuvXlxWm&#10;2l35SH0WShEh7FNUUIXQpFL6oiKLfuwa4uidXWsxRNmWUrd4jXBby2mSfEqLhuNChQ3tKiouWWcV&#10;hG3z9/XTl/nHb0cZzY6mWxyMUu9vw3YJItAQ/sPP9rdWMJ1P4HEmHg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JJ/HEAAAA3AAAAA8AAAAAAAAAAAAAAAAAmAIAAGRycy9k&#10;b3ducmV2LnhtbFBLBQYAAAAABAAEAPUAAACJAwAAAAA=&#10;" fillcolor="#7bc86e" stroked="f" strokeweight="2pt">
                    <v:shadow on="t" color="black" opacity="26214f" origin="-.5,-.5" offset=".24944mm,.24944mm"/>
                    <v:textbox inset=".2mm,.2mm,.2mm,.2mm">
                      <w:txbxContent>
                        <w:p w14:paraId="4902AF38"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the early warning signs hint at a critical development? </w:t>
                          </w:r>
                        </w:p>
                      </w:txbxContent>
                    </v:textbox>
                  </v:rect>
                  <v:group id="Gruppieren 272" o:spid="_x0000_s1090" style="position:absolute;left:43446;top:14947;width:514;height:818" coordorigin="43447,1494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3mzscUAAADcAAAADwAAAGRycy9kb3ducmV2LnhtbESPT2vCQBTE7wW/w/IE&#10;b3WTSKtEVxFR6UEK/gHx9sg+k2D2bciuSfz23UKhx2FmfsMsVr2pREuNKy0riMcRCOLM6pJzBZfz&#10;7n0GwnlkjZVlUvAiB6vl4G2BqbYdH6k9+VwECLsUFRTe16mULivIoBvbmjh4d9sY9EE2udQNdgFu&#10;KplE0ac0WHJYKLCmTUHZ4/Q0CvYddutJvG0Pj/vmdTt/fF8PMSk1GvbrOQhPvf8P/7W/tIJkm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5s7HFAAAA3AAA&#10;AA8AAAAAAAAAAAAAAAAAqgIAAGRycy9kb3ducmV2LnhtbFBLBQYAAAAABAAEAPoAAACcAwAAAAA=&#10;">
                    <v:line id="Gerader Verbinder 376" o:spid="_x0000_s1091" style="position:absolute;flip:x;visibility:visible;mso-wrap-style:square" from="43501,15165" to="43590,15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jcvsIAAADcAAAADwAAAGRycy9kb3ducmV2LnhtbESPT2sCMRTE70K/Q3gFb5rtKv7ZGsUW&#10;Ct4WV70/Nq/ZpZuXJYm6/famUPA4zMxvmM1usJ24kQ+tYwVv0wwEce10y0bB+fQ1WYEIEVlj55gU&#10;/FKA3fZltMFCuzsf6VZFIxKEQ4EKmhj7QspQN2QxTF1PnLxv5y3GJL2R2uM9wW0n8yxbSIstp4UG&#10;e/psqP6prlbBxZRz9B9hvdBlRafczUuzdEqNX4f9O4hIQ3yG/9sHrSBfzuDvTDoCcv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jcvsIAAADcAAAADwAAAAAAAAAAAAAA&#10;AAChAgAAZHJzL2Rvd25yZXYueG1sUEsFBgAAAAAEAAQA+QAAAJADAAAAAA==&#10;" strokecolor="black [3213]" strokeweight=".25pt"/>
                    <v:oval id="Ellipse 275" o:spid="_x0000_s1092" style="position:absolute;left:43447;top:1494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YF2MQA&#10;AADcAAAADwAAAGRycy9kb3ducmV2LnhtbESPT4vCMBTE74LfITzBm6ZK/UM1SnEVPK666/nZPNti&#10;81KarNb99JsFweMwM79hluvWVOJOjSstKxgNIxDEmdUl5wq+TrvBHITzyBory6TgSQ7Wq25niYm2&#10;Dz7Q/ehzESDsElRQeF8nUrqsIINuaGvi4F1tY9AH2eRSN/gIcFPJcRRNpcGSw0KBNW0Kym7HH6NA&#10;p5+70TbWJ0vx4XzZfMfpx+9eqX6vTRcgPLX+HX6191rBeDaB/zPh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WBdjEAAAA3AAAAA8AAAAAAAAAAAAAAAAAmAIAAGRycy9k&#10;b3ducmV2LnhtbFBLBQYAAAAABAAEAPUAAACJAwAAAAA=&#10;" fillcolor="black [3213]" stroked="f" strokeweight="2pt">
                      <v:shadow on="t" color="black" opacity="26214f" origin="-.5,-.5" offset=".24944mm,.24944mm"/>
                      <v:textbox>
                        <w:txbxContent>
                          <w:p w14:paraId="0708D023"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76" o:spid="_x0000_s1093" style="position:absolute;left:43556;top:1502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cS6cYA&#10;AADcAAAADwAAAGRycy9kb3ducmV2LnhtbESPwWrDMBBE74X8g9hAbo3cENzgRjElaSA9tGCnH7BY&#10;G1vYWhlLdZx8fVUo9DjMzpudbT7ZTow0eONYwdMyAUFcOW24VvB1Pj5uQPiArLFzTApu5CHfzR62&#10;mGl35YLGMtQiQthnqKAJoc+k9FVDFv3S9cTRu7jBYohyqKUe8BrhtpOrJEmlRcOxocGe9g1Vbflt&#10;4xubj8/07TLe3T0Ysz61h7p4Pyu1mE+vLyACTeH/+C990gpWzyn8jokE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cS6cYAAADcAAAADwAAAAAAAAAAAAAAAACYAgAAZHJz&#10;L2Rvd25yZXYueG1sUEsFBgAAAAAEAAQA9QAAAIsDAAAAAA==&#10;" fillcolor="white [3212]" stroked="f" strokeweight="2pt">
                      <v:textbox>
                        <w:txbxContent>
                          <w:p w14:paraId="78258B8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77" o:spid="_x0000_s1094" style="position:absolute;left:23481;top:14947;width:515;height:821" coordorigin="23482,14947"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line id="Gerader Verbinder 381" o:spid="_x0000_s1095" style="position:absolute;flip:x;visibility:visible;mso-wrap-style:square" from="23536,15165" to="23625,15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Oz74AAADcAAAADwAAAGRycy9kb3ducmV2LnhtbERPTYvCMBC9C/6HMII3TS2ibtcouiB4&#10;K1vd+9DMpsVmUpKs1n9vDsIeH+97ux9sJ+7kQ+tYwWKegSCunW7ZKLheTrMNiBCRNXaOScGTAux3&#10;49EWC+0e/E33KhqRQjgUqKCJsS+kDHVDFsPc9cSJ+3XeYkzQG6k9PlK47WSeZStpseXU0GBPXw3V&#10;t+rPKvgx5RL9MXysdFnRJXfL0qydUtPJcPgEEWmI/+K3+6wV5Ou0Np1JR0DuX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wjE7PvgAAANwAAAAPAAAAAAAAAAAAAAAAAKEC&#10;AABkcnMvZG93bnJldi54bWxQSwUGAAAAAAQABAD5AAAAjAMAAAAA&#10;" strokecolor="black [3213]" strokeweight=".25pt"/>
                    <v:oval id="Ellipse 279" o:spid="_x0000_s1096" style="position:absolute;left:23482;top:14947;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sP3cQA&#10;AADcAAAADwAAAGRycy9kb3ducmV2LnhtbESPT4vCMBTE74LfITzBm6ZK8U81SnEVPK666/nZPNti&#10;81KarNb99JsFweMwM79hluvWVOJOjSstKxgNIxDEmdUl5wq+TrvBDITzyBory6TgSQ7Wq25niYm2&#10;Dz7Q/ehzESDsElRQeF8nUrqsIINuaGvi4F1tY9AH2eRSN/gIcFPJcRRNpMGSw0KBNW0Kym7HH6NA&#10;p5+70TbWJ0vx4XzZfMfpx+9eqX6vTRcgPLX+HX6191rBeDqH/zPh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bD93EAAAA3AAAAA8AAAAAAAAAAAAAAAAAmAIAAGRycy9k&#10;b3ducmV2LnhtbFBLBQYAAAAABAAEAPUAAACJAwAAAAA=&#10;" fillcolor="black [3213]" stroked="f" strokeweight="2pt">
                      <v:shadow on="t" color="black" opacity="26214f" origin="-.5,-.5" offset=".24944mm,.24944mm"/>
                      <v:textbox>
                        <w:txbxContent>
                          <w:p w14:paraId="5367B34E"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80" o:spid="_x0000_s1097" style="position:absolute;left:23591;top:15029;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dfIcQA&#10;AADcAAAADwAAAGRycy9kb3ducmV2LnhtbESPwWrCQBCG7wXfYRmht7pRRELqKqIV7KGC2gcYsmOy&#10;mJ0N2W1MffrOoeBx+Of/5pvlevCN6qmLLrCB6SQDRVwG67gy8H3Zv+WgYkK22AQmA78UYb0avSyx&#10;sOHOJ+rPqVIC4ViggTqlttA6ljV5jJPQEkt2DZ3HJGNXadvhXeC+0bMsW2iPjuVCjS1taypv5x8v&#10;GvnXcfFx7R/hkZybH2676vR5MeZ1PGzeQSUa0nP5v32wBma56MszQgC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HXyHEAAAA3AAAAA8AAAAAAAAAAAAAAAAAmAIAAGRycy9k&#10;b3ducmV2LnhtbFBLBQYAAAAABAAEAPUAAACJAwAAAAA=&#10;" fillcolor="white [3212]" stroked="f" strokeweight="2pt">
                      <v:textbox>
                        <w:txbxContent>
                          <w:p w14:paraId="4C56A6C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rect id="Rechteck 281" o:spid="_x0000_s1098" style="position:absolute;left:22809;top:19277;width:21647;height:38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Un8QA&#10;AADcAAAADwAAAGRycy9kb3ducmV2LnhtbESP0WoCMRRE3wv+Q7hC32pWQZHVKCoIRWjprn7AdXPd&#10;XUxulk2qab++KQg+DjNzhlmuozXiRr1vHSsYjzIQxJXTLdcKTsf92xyED8gajWNS8EMe1qvByxJz&#10;7e5c0K0MtUgQ9jkqaELocil91ZBFP3IdcfIurrcYkuxrqXu8J7g1cpJlM2mx5bTQYEe7hqpr+W0V&#10;HD7j9vf8MS0iSTMrTR3b61eh1OswbhYgAsXwDD/a71rBZD6G/zPp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2VJ/EAAAA3AAAAA8AAAAAAAAAAAAAAAAAmAIAAGRycy9k&#10;b3ducmV2LnhtbFBLBQYAAAAABAAEAPUAAACJAwAAAAA=&#10;" fillcolor="#fce584" stroked="f" strokeweight="2pt">
                    <v:shadow on="t" color="black" opacity="26214f" origin="-.5,-.5" offset=".24944mm,.24944mm"/>
                    <v:textbox inset=".2mm,.2mm,.2mm,.2mm">
                      <w:txbxContent>
                        <w:p w14:paraId="334817C6" w14:textId="77777777" w:rsidR="000A6415" w:rsidRDefault="000A6415" w:rsidP="000A6415">
                          <w:pPr>
                            <w:pStyle w:val="StandardWeb"/>
                            <w:spacing w:before="80" w:beforeAutospacing="0" w:after="0" w:afterAutospacing="0"/>
                            <w:jc w:val="center"/>
                            <w:textAlignment w:val="baseline"/>
                          </w:pPr>
                          <w:r>
                            <w:rPr>
                              <w:rFonts w:ascii="Andy" w:eastAsia="Calibri" w:hAnsi="Andy" w:cs="Arial"/>
                              <w:color w:val="000000"/>
                              <w:kern w:val="24"/>
                              <w:sz w:val="20"/>
                              <w:szCs w:val="20"/>
                              <w:lang w:val="en-US"/>
                            </w:rPr>
                            <w:t>Who could do what, if something has a</w:t>
                          </w:r>
                          <w:r>
                            <w:rPr>
                              <w:rFonts w:ascii="Andy" w:eastAsia="Calibri" w:hAnsi="Andy" w:cs="Arial"/>
                              <w:color w:val="000000"/>
                              <w:kern w:val="24"/>
                              <w:sz w:val="20"/>
                              <w:szCs w:val="20"/>
                              <w:lang w:val="en-US"/>
                            </w:rPr>
                            <w:t>l</w:t>
                          </w:r>
                          <w:r>
                            <w:rPr>
                              <w:rFonts w:ascii="Andy" w:eastAsia="Calibri" w:hAnsi="Andy" w:cs="Arial"/>
                              <w:color w:val="000000"/>
                              <w:kern w:val="24"/>
                              <w:sz w:val="20"/>
                              <w:szCs w:val="20"/>
                              <w:lang w:val="en-US"/>
                            </w:rPr>
                            <w:t>ready gone wrong? </w:t>
                          </w:r>
                        </w:p>
                      </w:txbxContent>
                    </v:textbox>
                  </v:rect>
                  <v:group id="Gruppieren 282" o:spid="_x0000_s1099" style="position:absolute;left:43446;top:19221;width:514;height:819" coordorigin="43447,19221"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line id="Gerader Verbinder 387" o:spid="_x0000_s1100" style="position:absolute;flip:x;visibility:visible;mso-wrap-style:square" from="43501,19439" to="43590,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smcIAAADcAAAADwAAAGRycy9kb3ducmV2LnhtbESPQWsCMRSE70L/Q3gFb5rtKmpXo9hC&#10;wdviau+PzTO7dPOyJFG3/94UCh6HmfmG2ewG24kb+dA6VvA2zUAQ1063bBScT1+TFYgQkTV2jknB&#10;LwXYbV9GGyy0u/ORblU0IkE4FKigibEvpAx1QxbD1PXEybs4bzEm6Y3UHu8JbjuZZ9lCWmw5LTTY&#10;02dD9U91tQq+TTlH/xHeF7qs6JS7eWmWTqnx67Bfg4g0xGf4v33QCvLVDP7OpCMgt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2smcIAAADcAAAADwAAAAAAAAAAAAAA&#10;AAChAgAAZHJzL2Rvd25yZXYueG1sUEsFBgAAAAAEAAQA+QAAAJADAAAAAA==&#10;" strokecolor="black [3213]" strokeweight=".25pt"/>
                    <v:oval id="Ellipse 284" o:spid="_x0000_s1101" style="position:absolute;left:43447;top:19221;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QZMIA&#10;AADcAAAADwAAAGRycy9kb3ducmV2LnhtbESPT4vCMBTE78J+h/AW9qapUkS6pqW4K3j0//lt82yL&#10;zUtpslr99EYQPA4z8xtmnvWmERfqXG1ZwXgUgSAurK65VLDfLYczEM4ja2wsk4IbOcjSj8EcE22v&#10;vKHL1pciQNglqKDyvk2kdEVFBt3ItsTBO9nOoA+yK6Xu8BrgppGTKJpKgzWHhQpbWlRUnLf/RoHO&#10;18vxb6x3luLN8W9xiPOf+0qpr88+/wbhqffv8Ku90gomsxieZ8IRk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T9BkwgAAANwAAAAPAAAAAAAAAAAAAAAAAJgCAABkcnMvZG93&#10;bnJldi54bWxQSwUGAAAAAAQABAD1AAAAhwMAAAAA&#10;" fillcolor="black [3213]" stroked="f" strokeweight="2pt">
                      <v:shadow on="t" color="black" opacity="26214f" origin="-.5,-.5" offset=".24944mm,.24944mm"/>
                      <v:textbox>
                        <w:txbxContent>
                          <w:p w14:paraId="6FC4E2B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285" o:spid="_x0000_s1102" style="position:absolute;left:43556;top:1930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8ucYA&#10;AADcAAAADwAAAGRycy9kb3ducmV2LnhtbESPzWrDMBCE74G+g9hCb7Ec0wbjRjGhP5AeEkjcB1is&#10;jS1irYylOm6evioEchxm55udVTnZTow0eONYwSJJQRDXThtuFHxXn/MchA/IGjvHpOCXPJTrh9kK&#10;C+0ufKDxGBoRIewLVNCG0BdS+roliz5xPXH0Tm6wGKIcGqkHvES47WSWpktp0XBsaLGnt5bq8/HH&#10;xjfy3X75cRqv7hqMed6e35vDV6XU0+O0eQURaAr341t6qxVk+Qv8j4kE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D8ucYAAADcAAAADwAAAAAAAAAAAAAAAACYAgAAZHJz&#10;L2Rvd25yZXYueG1sUEsFBgAAAAAEAAQA9QAAAIsDAAAAAA==&#10;" fillcolor="white [3212]" stroked="f" strokeweight="2pt">
                      <v:textbox>
                        <w:txbxContent>
                          <w:p w14:paraId="6F3A73E0"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group id="Gruppieren 286" o:spid="_x0000_s1103" style="position:absolute;left:23481;top:19221;width:515;height:822" coordorigin="23482,19221" coordsize="355,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line id="Gerader Verbinder 391" o:spid="_x0000_s1104" style="position:absolute;flip:x;visibility:visible;mso-wrap-style:square" from="23536,19439" to="23625,19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aqmsIAAADcAAAADwAAAGRycy9kb3ducmV2LnhtbESPzWrDMBCE74W+g9hCbo1cE/LjRglt&#10;INCbiZ3cF2sjm1orI6mJ8/ZVIJDjMDPfMOvtaHtxIR86xwo+phkI4sbpjo2CY71/X4IIEVlj75gU&#10;3CjAdvP6ssZCuysf6FJFIxKEQ4EK2hiHQsrQtGQxTN1AnLyz8xZjkt5I7fGa4LaXeZbNpcWO00KL&#10;A+1aan6rP6vgZMoZ+u+wmuuyojp3s9IsnFKTt/HrE0SkMT7Dj/aPVpAvF3A/k46A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MaqmsIAAADcAAAADwAAAAAAAAAAAAAA&#10;AAChAgAAZHJzL2Rvd25yZXYueG1sUEsFBgAAAAAEAAQA+QAAAJADAAAAAA==&#10;" strokecolor="black [3213]" strokeweight=".25pt"/>
                    <v:oval id="Ellipse 320" o:spid="_x0000_s1105" style="position:absolute;left:23482;top:19221;width:355;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GwMEA&#10;AADcAAAADwAAAGRycy9kb3ducmV2LnhtbERPy4rCMBTdC/5DuII7TesUGaqxFB/gctTR9bW505Zp&#10;bkqT0TpfbxaCy8N5L7PeNOJGnastK4inEQjiwuqaSwXfp93kE4TzyBoby6TgQQ6y1XCwxFTbOx/o&#10;dvSlCCHsUlRQed+mUrqiIoNualviwP3YzqAPsCul7vAewk0jZ1E0lwZrDg0VtrSuqPg9/hkFOv/a&#10;xdtEnywlh8t1fU7yzf9eqfGozxcgPPX+LX6591rBxyzMD2fCEZ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hsDBAAAA3AAAAA8AAAAAAAAAAAAAAAAAmAIAAGRycy9kb3du&#10;cmV2LnhtbFBLBQYAAAAABAAEAPUAAACGAwAAAAA=&#10;" fillcolor="black [3213]" stroked="f" strokeweight="2pt">
                      <v:shadow on="t" color="black" opacity="26214f" origin="-.5,-.5" offset=".24944mm,.24944mm"/>
                      <v:textbox>
                        <w:txbxContent>
                          <w:p w14:paraId="307C39B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oval id="Ellipse 321" o:spid="_x0000_s1106" style="position:absolute;left:23591;top:19303;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qHcQA&#10;AADcAAAADwAAAGRycy9kb3ducmV2LnhtbESPUYvCMBCE3wX/Q1jh3jTVE5GeUY47D/RBoeoPWJq1&#10;DTab0sTa89cbQfBxmJ1vdharzlaipcYbxwrGowQEce604ULB6fg3nIPwAVlj5ZgU/JOH1bLfW2Cq&#10;3Y0zag+hEBHCPkUFZQh1KqXPS7LoR64mjt7ZNRZDlE0hdYO3CLeVnCTJTFo0HBtKrOmnpPxyuNr4&#10;xny3n63P7d3dgzHTzeW3yLZHpT4G3fcXiEBdeB+/0hut4HMyhueYSAC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Mqh3EAAAA3AAAAA8AAAAAAAAAAAAAAAAAmAIAAGRycy9k&#10;b3ducmV2LnhtbFBLBQYAAAAABAAEAPUAAACJAwAAAAA=&#10;" fillcolor="white [3212]" stroked="f" strokeweight="2pt">
                      <v:textbox>
                        <w:txbxContent>
                          <w:p w14:paraId="28BEACC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oval>
                  </v:group>
                  <v:shape id="Textfeld 322" o:spid="_x0000_s1107" type="#_x0000_t202" style="position:absolute;top:25158;width:46907;height:3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reCMMA&#10;AADcAAAADwAAAGRycy9kb3ducmV2LnhtbESP0YrCMBRE3wX/IdyFfRFNddW6XaO4C4qvaj/g2lzb&#10;ss1NaaKtf28EwcdhZs4wy3VnKnGjxpWWFYxHEQjizOqScwXpaTtcgHAeWWNlmRTcycF61e8tMdG2&#10;5QPdjj4XAcIuQQWF93UipcsKMuhGtiYO3sU2Bn2QTS51g22Am0pOomguDZYcFgqs6a+g7P94NQou&#10;+3Yw+27PO5/Gh+n8F8v4bO9KfX50mx8Qnjr/Dr/ae63gazKD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reCMMAAADcAAAADwAAAAAAAAAAAAAAAACYAgAAZHJzL2Rv&#10;d25yZXYueG1sUEsFBgAAAAAEAAQA9QAAAIgDAAAAAA==&#10;" stroked="f">
                    <v:textbox>
                      <w:txbxContent>
                        <w:p w14:paraId="35F7D1FF" w14:textId="77777777" w:rsidR="000A6415" w:rsidRDefault="000A6415" w:rsidP="000A6415">
                          <w:pPr>
                            <w:pStyle w:val="StandardWeb"/>
                            <w:spacing w:before="0" w:beforeAutospacing="0" w:after="0" w:afterAutospacing="0"/>
                            <w:ind w:left="850" w:hanging="850"/>
                            <w:textAlignment w:val="baseline"/>
                          </w:pPr>
                          <w:r>
                            <w:rPr>
                              <w:rFonts w:ascii="Arial" w:eastAsia="Calibri" w:hAnsi="Arial"/>
                              <w:color w:val="000000"/>
                              <w:kern w:val="24"/>
                              <w:sz w:val="20"/>
                              <w:szCs w:val="20"/>
                              <w:lang w:val="en-US"/>
                            </w:rPr>
                            <w:t>Fig. 7.1:</w:t>
                          </w:r>
                          <w:r>
                            <w:rPr>
                              <w:rFonts w:ascii="Arial" w:eastAsia="Calibri" w:hAnsi="Arial"/>
                              <w:color w:val="000000"/>
                              <w:kern w:val="24"/>
                              <w:sz w:val="20"/>
                              <w:szCs w:val="20"/>
                              <w:lang w:val="en-US"/>
                            </w:rPr>
                            <w:tab/>
                            <w:t>Questions for guiding through the process of supporting the impleme</w:t>
                          </w:r>
                          <w:r>
                            <w:rPr>
                              <w:rFonts w:ascii="Arial" w:eastAsia="Calibri" w:hAnsi="Arial"/>
                              <w:color w:val="000000"/>
                              <w:kern w:val="24"/>
                              <w:sz w:val="20"/>
                              <w:szCs w:val="20"/>
                              <w:lang w:val="en-US"/>
                            </w:rPr>
                            <w:t>n</w:t>
                          </w:r>
                          <w:r>
                            <w:rPr>
                              <w:rFonts w:ascii="Arial" w:eastAsia="Calibri" w:hAnsi="Arial"/>
                              <w:color w:val="000000"/>
                              <w:kern w:val="24"/>
                              <w:sz w:val="20"/>
                              <w:szCs w:val="20"/>
                              <w:lang w:val="en-US"/>
                            </w:rPr>
                            <w:t>tation</w:t>
                          </w:r>
                        </w:p>
                      </w:txbxContent>
                    </v:textbox>
                  </v:shape>
                </v:group>
                <v:group id="Gruppieren 326" o:spid="_x0000_s1108" style="position:absolute;left:1131;top:23259;width:46634;height:1956" coordorigin="1131,23259" coordsize="47122,1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327" o:spid="_x0000_s1109" type="#_x0000_t5" style="position:absolute;left:1131;top:23652;width:4711;height:1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vIX8QA&#10;AADcAAAADwAAAGRycy9kb3ducmV2LnhtbESPQWvCQBSE70L/w/KE3sxGC7VEVxHF0oJKjdJeH9ln&#10;Epp9G7JrjP/eFQSPw8x8w0znnalES40rLSsYRjEI4szqknMFx8N68AHCeWSNlWVScCUH89lLb4qJ&#10;thfeU5v6XAQIuwQVFN7XiZQuK8igi2xNHLyTbQz6IJtc6gYvAW4qOYrjd2mw5LBQYE3LgrL/9GwC&#10;xaRmc7r+nX/XLW9+hqvt7vNbK/Xa7xYTEJ46/ww/2l9awdtoDPcz4Qj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ryF/EAAAA3AAAAA8AAAAAAAAAAAAAAAAAmAIAAGRycy9k&#10;b3ducmV2LnhtbFBLBQYAAAAABAAEAPUAAACJAwAAAAA=&#10;" adj="5399" fillcolor="white [3212]" stroked="f" strokeweight="2pt">
                    <v:textbox>
                      <w:txbxContent>
                        <w:p w14:paraId="7F3FECD7"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28" o:spid="_x0000_s1110" type="#_x0000_t5" style="position:absolute;left:4384;top:23316;width:9087;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gIcQA&#10;AADcAAAADwAAAGRycy9kb3ducmV2LnhtbERPz2vCMBS+D/Y/hDfYRTS1jiHVKEMYbAMZdh709mze&#10;mmLzUpqstv715iDs+PH9Xq57W4uOWl85VjCdJCCIC6crLhXsf97HcxA+IGusHZOCgTysV48PS8y0&#10;u/COujyUIoawz1CBCaHJpPSFIYt+4hriyP261mKIsC2lbvESw20t0yR5lRYrjg0GG9oYKs75n1Xw&#10;dXo5fhdmOOA83w72em6GUf2p1PNT/7YAEagP/+K7+0MrmKVxbTwTj4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7ICHEAAAA3AAAAA8AAAAAAAAAAAAAAAAAmAIAAGRycy9k&#10;b3ducmV2LnhtbFBLBQYAAAAABAAEAPUAAACJAwAAAAA=&#10;" fillcolor="white [3212]" stroked="f" strokeweight="2pt">
                    <v:textbox>
                      <w:txbxContent>
                        <w:p w14:paraId="526DDFB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29" o:spid="_x0000_s1111" type="#_x0000_t5" style="position:absolute;left:4665;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uscA&#10;AADcAAAADwAAAGRycy9kb3ducmV2LnhtbESPQWvCQBSE7wX/w/IEL0U31SI2uooUhCoUMfbQ3p7Z&#10;ZzaYfRuyW0389d1CocdhZr5hFqvWVuJKjS8dK3gaJSCIc6dLLhR8HDfDGQgfkDVWjklBRx5Wy97D&#10;AlPtbnygaxYKESHsU1RgQqhTKX1uyKIfuZo4emfXWAxRNoXUDd4i3FZynCRTabHkuGCwpldD+SX7&#10;tgp2p+evfW66T5xl7529X+rusdoqNei36zmIQG34D/+137SCyfgFfs/E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3hbrHAAAA3AAAAA8AAAAAAAAAAAAAAAAAmAIAAGRy&#10;cy9kb3ducmV2LnhtbFBLBQYAAAAABAAEAPUAAACMAwAAAAA=&#10;" fillcolor="white [3212]" stroked="f" strokeweight="2pt">
                    <v:textbox>
                      <w:txbxContent>
                        <w:p w14:paraId="5C2BCFE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0" o:spid="_x0000_s1112" type="#_x0000_t5" style="position:absolute;left:12070;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S6+sQA&#10;AADcAAAADwAAAGRycy9kb3ducmV2LnhtbERPy2oCMRTdC/2HcAvdSM20SpGpUUpBUKGI0y50dzu5&#10;nQxOboZJnIdf3ywEl4fzXqx6W4mWGl86VvAySUAQ506XXCj4+V4/z0H4gKyxckwKBvKwWj6MFphq&#10;1/GB2iwUIoawT1GBCaFOpfS5IYt+4mriyP25xmKIsCmkbrCL4baSr0nyJi2WHBsM1vRpKD9nF6tg&#10;9zs77XMzHHGefQ32eq6HcbVV6umx/3gHEagPd/HNvdEKptM4P5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UuvrEAAAA3AAAAA8AAAAAAAAAAAAAAAAAmAIAAGRycy9k&#10;b3ducmV2LnhtbFBLBQYAAAAABAAEAPUAAACJAwAAAAA=&#10;" fillcolor="white [3212]" stroked="f" strokeweight="2pt">
                    <v:textbox>
                      <w:txbxContent>
                        <w:p w14:paraId="17D4F1F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1" o:spid="_x0000_s1113" type="#_x0000_t5" style="position:absolute;left:16894;top:23316;width:9087;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gfYccA&#10;AADcAAAADwAAAGRycy9kb3ducmV2LnhtbESPT2vCQBTE74V+h+UVvBTd+AeR6CoiFFqhFNMe9PbM&#10;PrPB7NuQ3Wrip+8WBI/DzPyGWaxaW4kLNb50rGA4SEAQ506XXCj4+X7rz0D4gKyxckwKOvKwWj4/&#10;LTDV7so7umShEBHCPkUFJoQ6ldLnhiz6gauJo3dyjcUQZVNI3eA1wm0lR0kylRZLjgsGa9oYys/Z&#10;r1WwPU4OX7np9jjLPjt7O9fda/WhVO+lXc9BBGrDI3xvv2sF4/EQ/s/EI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YH2HHAAAA3AAAAA8AAAAAAAAAAAAAAAAAmAIAAGRy&#10;cy9kb3ducmV2LnhtbFBLBQYAAAAABAAEAPUAAACMAwAAAAA=&#10;" fillcolor="white [3212]" stroked="f" strokeweight="2pt">
                    <v:textbox>
                      <w:txbxContent>
                        <w:p w14:paraId="5F539161"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2" o:spid="_x0000_s1114" type="#_x0000_t5" style="position:absolute;left:15604;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qBFsYA&#10;AADcAAAADwAAAGRycy9kb3ducmV2LnhtbESPQWvCQBSE74X+h+UVvBTdVEUkuooIBSuUYtqD3p7Z&#10;ZzaYfRuyW0389d2C4HGYmW+Y+bK1lbhQ40vHCt4GCQji3OmSCwU/3+/9KQgfkDVWjklBRx6Wi+en&#10;OabaXXlHlywUIkLYp6jAhFCnUvrckEU/cDVx9E6usRiibAqpG7xGuK3kMEkm0mLJccFgTWtD+Tn7&#10;tQq2x/HhKzfdHqfZZ2dv57p7rT6U6r20qxmIQG14hO/tjVYwGg3h/0w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qBFsYAAADcAAAADwAAAAAAAAAAAAAAAACYAgAAZHJz&#10;L2Rvd25yZXYueG1sUEsFBgAAAAAEAAQA9QAAAIsDAAAAAA==&#10;" fillcolor="white [3212]" stroked="f" strokeweight="2pt">
                    <v:textbox>
                      <w:txbxContent>
                        <w:p w14:paraId="23FD31B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3" o:spid="_x0000_s1115" type="#_x0000_t5" style="position:absolute;left:21775;top:23259;width:4712;height:17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kjccA&#10;AADcAAAADwAAAGRycy9kb3ducmV2LnhtbESPQWvCQBSE74L/YXkFL1I3GimSuooIggqlNO2hvb1m&#10;X7PB7NuQXTXx13cLQo/DzHzDLNedrcWFWl85VjCdJCCIC6crLhV8vO8eFyB8QNZYOyYFPXlYr4aD&#10;JWbaXfmNLnkoRYSwz1CBCaHJpPSFIYt+4hri6P241mKIsi2lbvEa4baWsyR5khYrjgsGG9oaKk75&#10;2So4fs+/XgvTf+Iif+nt7dT04/qg1Oih2zyDCNSF//C9vdcK0jSFvzPx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GJI3HAAAA3AAAAA8AAAAAAAAAAAAAAAAAmAIAAGRy&#10;cy9kb3ducmV2LnhtbFBLBQYAAAAABAAEAPUAAACMAwAAAAA=&#10;" fillcolor="white [3212]" stroked="f" strokeweight="2pt">
                    <v:textbox>
                      <w:txbxContent>
                        <w:p w14:paraId="436946DF"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4" o:spid="_x0000_s1116" type="#_x0000_t5" style="position:absolute;left:25029;top:23316;width:9086;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8+cYA&#10;AADcAAAADwAAAGRycy9kb3ducmV2LnhtbESPQWvCQBSE74L/YXlCL6KbqhRJXaUUCipIMXrQ2zP7&#10;mg1m34bsVhN/fbdQ6HGYmW+Yxaq1lbhR40vHCp7HCQji3OmSCwXHw8doDsIHZI2VY1LQkYfVst9b&#10;YKrdnfd0y0IhIoR9igpMCHUqpc8NWfRjVxNH78s1FkOUTSF1g/cIt5WcJMmLtFhyXDBY07uh/Jp9&#10;WwXby+z8mZvuhPNs19nHte6G1Uapp0H79goiUBv+w3/ttVYwnc7g90w8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8+cYAAADcAAAADwAAAAAAAAAAAAAAAACYAgAAZHJz&#10;L2Rvd25yZXYueG1sUEsFBgAAAAAEAAQA9QAAAIsDAAAAAA==&#10;" fillcolor="white [3212]" stroked="f" strokeweight="2pt">
                    <v:textbox>
                      <w:txbxContent>
                        <w:p w14:paraId="38D0A97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5" o:spid="_x0000_s1117" type="#_x0000_t5" style="position:absolute;left:25309;top:23372;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ZYscA&#10;AADcAAAADwAAAGRycy9kb3ducmV2LnhtbESPQWvCQBSE70L/w/IEL1I31bZI6iqlIKgg0rSH9vaa&#10;fWaD2bchu2rir3cLgsdhZr5hZovWVuJEjS8dK3gaJSCIc6dLLhR8fy0fpyB8QNZYOSYFHXlYzB96&#10;M0y1O/MnnbJQiAhhn6ICE0KdSulzQxb9yNXE0du7xmKIsimkbvAc4baS4yR5lRZLjgsGa/owlB+y&#10;o1Ww+Xv+3eWm+8Fptu3s5VB3w2qt1KDfvr+BCNSGe/jWXmkFk8kL/J+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jGWLHAAAA3AAAAA8AAAAAAAAAAAAAAAAAmAIAAGRy&#10;cy9kb3ducmV2LnhtbFBLBQYAAAAABAAEAPUAAACMAwAAAAA=&#10;" fillcolor="white [3212]" stroked="f" strokeweight="2pt">
                    <v:textbox>
                      <w:txbxContent>
                        <w:p w14:paraId="3802D709"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36" o:spid="_x0000_s1118" type="#_x0000_t5" style="position:absolute;left:32770;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GHFccA&#10;AADcAAAADwAAAGRycy9kb3ducmV2LnhtbESPQWvCQBSE74L/YXkFL1I3agmSuooIghaKmPbQ3l6z&#10;r9lg9m3Irpr013eFQo/DzHzDLNedrcWVWl85VjCdJCCIC6crLhW8v+0eFyB8QNZYOyYFPXlYr4aD&#10;JWba3fhE1zyUIkLYZ6jAhNBkUvrCkEU/cQ1x9L5dazFE2ZZSt3iLcFvLWZKk0mLFccFgQ1tDxTm/&#10;WAUvX0+fx8L0H7jIX3v7c276cX1QavTQbZ5BBOrCf/ivvdcK5vMU7mfiE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2xhxXHAAAA3AAAAA8AAAAAAAAAAAAAAAAAmAIAAGRy&#10;cy9kb3ducmV2LnhtbFBLBQYAAAAABAAEAPUAAACMAwAAAAA=&#10;" fillcolor="white [3212]" stroked="f" strokeweight="2pt">
                    <v:textbox>
                      <w:txbxContent>
                        <w:p w14:paraId="600037B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47" o:spid="_x0000_s1119" type="#_x0000_t5" style="position:absolute;left:37595;top:23316;width:9086;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tR88cA&#10;AADcAAAADwAAAGRycy9kb3ducmV2LnhtbESPQWvCQBSE7wX/w/IKvYhu2kqV6CpSKLQFkUYPentm&#10;X7PB7NuQ3Wrir3cFocdhZr5hZovWVuJEjS8dK3geJiCIc6dLLhRsNx+DCQgfkDVWjklBRx4W897D&#10;DFPtzvxDpywUIkLYp6jAhFCnUvrckEU/dDVx9H5dYzFE2RRSN3iOcFvJlyR5kxZLjgsGa3o3lB+z&#10;P6vg+zDar3PT7XCSrTp7OdZdv/pS6umxXU5BBGrDf/je/tQKXkdjuJ2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7UfPHAAAA3AAAAA8AAAAAAAAAAAAAAAAAmAIAAGRy&#10;cy9kb3ducmV2LnhtbFBLBQYAAAAABAAEAPUAAACMAwAAAAA=&#10;" fillcolor="white [3212]" stroked="f" strokeweight="2pt">
                    <v:textbox>
                      <w:txbxContent>
                        <w:p w14:paraId="0365E084"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48" o:spid="_x0000_s1120" type="#_x0000_t5" style="position:absolute;left:36304;top:23316;width:4712;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TFgcMA&#10;AADcAAAADwAAAGRycy9kb3ducmV2LnhtbERPz2vCMBS+D/wfwhO8DE3nRKQaRQaCGwyxetDbs3k2&#10;xealNJm2++vNYbDjx/d7sWptJe7U+NKxgrdRAoI4d7rkQsHxsBnOQPiArLFyTAo68rBa9l4WmGr3&#10;4D3ds1CIGMI+RQUmhDqV0ueGLPqRq4kjd3WNxRBhU0jd4COG20qOk2QqLZYcGwzW9GEov2U/VsHX&#10;ZXLe5aY74Sz77uzvre5eq0+lBv12PQcRqA3/4j/3Vit4n8S18Uw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TFgcMAAADcAAAADwAAAAAAAAAAAAAAAACYAgAAZHJzL2Rv&#10;d25yZXYueG1sUEsFBgAAAAAEAAQA9QAAAIgDAAAAAA==&#10;" fillcolor="white [3212]" stroked="f" strokeweight="2pt">
                    <v:textbox>
                      <w:txbxContent>
                        <w:p w14:paraId="7662DF8C"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97" o:spid="_x0000_s1121" type="#_x0000_t5" style="position:absolute;left:43092;top:23933;width:5161;height:11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izw8UA&#10;AADcAAAADwAAAGRycy9kb3ducmV2LnhtbESPT4vCMBTE7wt+h/AEb2uqgtauUVQQ9rLiv8veHs3b&#10;tmvzUprY1m9vBMHjMDO/YRarzpSiodoVlhWMhhEI4tTqgjMFl/PuMwbhPLLG0jIpuJOD1bL3scBE&#10;25aP1Jx8JgKEXYIKcu+rREqX5mTQDW1FHLw/Wxv0QdaZ1DW2AW5KOY6iqTRYcFjIsaJtTun1dDMK&#10;3Ohw+LlPrr/x+V9vsuns2Db7jVKDfrf+AuGp8+/wq/2tFUzmM3ieC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SLPDxQAAANwAAAAPAAAAAAAAAAAAAAAAAJgCAABkcnMv&#10;ZG93bnJldi54bWxQSwUGAAAAAAQABAD1AAAAigMAAAAA&#10;" adj="21600" fillcolor="white [3212]" stroked="f" strokeweight="2pt">
                    <v:textbox>
                      <w:txbxContent>
                        <w:p w14:paraId="4A26F585"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shape id="Gleichschenkliges Dreieck 398" o:spid="_x0000_s1122" type="#_x0000_t5" style="position:absolute;left:43317;top:23372;width:4711;height:1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TpxsQA&#10;AADcAAAADwAAAGRycy9kb3ducmV2LnhtbERPz2vCMBS+C/sfwhvsIpo6h2hnlCEMNmGI1YPe3pq3&#10;pti8lCbT1r/eHASPH9/v+bK1lThT40vHCkbDBARx7nTJhYL97nMwBeEDssbKMSnoyMNy8dSbY6rd&#10;hbd0zkIhYgj7FBWYEOpUSp8bsuiHriaO3J9rLIYIm0LqBi8x3FbyNUkm0mLJscFgTStD+Sn7twrW&#10;v2/HTW66A06zn85eT3XXr76VenluP95BBGrDQ3x3f2kF41lcG8/EI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E6cbEAAAA3AAAAA8AAAAAAAAAAAAAAAAAmAIAAGRycy9k&#10;b3ducmV2LnhtbFBLBQYAAAAABAAEAPUAAACJAwAAAAA=&#10;" fillcolor="white [3212]" stroked="f" strokeweight="2pt">
                    <v:textbox>
                      <w:txbxContent>
                        <w:p w14:paraId="53A5CC4D" w14:textId="77777777" w:rsidR="000A6415" w:rsidRDefault="000A6415" w:rsidP="000A6415">
                          <w:pPr>
                            <w:pStyle w:val="StandardWeb"/>
                            <w:spacing w:before="0" w:beforeAutospacing="0" w:after="80" w:afterAutospacing="0"/>
                            <w:jc w:val="both"/>
                          </w:pPr>
                          <w:r>
                            <w:rPr>
                              <w:rFonts w:ascii="Arial" w:hAnsi="Arial" w:cstheme="minorBidi"/>
                              <w:color w:val="FFFFFF" w:themeColor="light1"/>
                              <w:kern w:val="24"/>
                              <w:sz w:val="22"/>
                              <w:szCs w:val="22"/>
                              <w:lang w:val="en-US"/>
                            </w:rPr>
                            <w:t> </w:t>
                          </w:r>
                        </w:p>
                      </w:txbxContent>
                    </v:textbox>
                  </v:shape>
                  <v:line id="Gerader Verbinder 346" o:spid="_x0000_s1123" style="position:absolute;flip:y;visibility:visible;mso-wrap-style:square" from="1187,25223" to="47912,25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grNMEAAADcAAAADwAAAGRycy9kb3ducmV2LnhtbERP3WrCMBS+F/YO4Qx2p4kiIl1T0bHh&#10;xm7U+QCnzbEtNiclydru7ZeLwS4/vv98N9lODORD61jDcqFAEFfOtFxruH69zbcgQkQ22DkmDT8U&#10;YFc8zHLMjBv5TMMl1iKFcMhQQxNjn0kZqoYshoXriRN3c95iTNDX0ngcU7jt5EqpjbTYcmposKeX&#10;hqr75dtqUKU7elOeT6+f5WZ1HcbDh5sOWj89TvtnEJGm+C/+c78bDWuV1qYz6QjI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eCs0wQAAANwAAAAPAAAAAAAAAAAAAAAA&#10;AKECAABkcnMvZG93bnJldi54bWxQSwUGAAAAAAQABAD5AAAAjwMAAAAA&#10;" strokecolor="white [3212]" strokeweight="2pt"/>
                </v:group>
                <w10:wrap type="square"/>
              </v:group>
            </w:pict>
          </mc:Fallback>
        </mc:AlternateContent>
      </w:r>
      <w:r w:rsidR="006870DA">
        <w:rPr>
          <w:noProof/>
          <w:lang w:val="de-DE"/>
        </w:rPr>
        <w:drawing>
          <wp:anchor distT="0" distB="0" distL="114300" distR="114300" simplePos="0" relativeHeight="251760640" behindDoc="0" locked="0" layoutInCell="1" allowOverlap="1" wp14:anchorId="6B68965E" wp14:editId="08C8883E">
            <wp:simplePos x="0" y="0"/>
            <wp:positionH relativeFrom="column">
              <wp:posOffset>-6985</wp:posOffset>
            </wp:positionH>
            <wp:positionV relativeFrom="paragraph">
              <wp:posOffset>5080</wp:posOffset>
            </wp:positionV>
            <wp:extent cx="621030" cy="1019175"/>
            <wp:effectExtent l="0" t="0" r="7620" b="9525"/>
            <wp:wrapSquare wrapText="bothSides"/>
            <wp:docPr id="15" name="Grafik 15" descr="2013_11_25_angry perso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descr="2013_11_25_angry person_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1030" cy="1019175"/>
                    </a:xfrm>
                    <a:prstGeom prst="rect">
                      <a:avLst/>
                    </a:prstGeom>
                    <a:noFill/>
                  </pic:spPr>
                </pic:pic>
              </a:graphicData>
            </a:graphic>
            <wp14:sizeRelH relativeFrom="page">
              <wp14:pctWidth>0</wp14:pctWidth>
            </wp14:sizeRelH>
            <wp14:sizeRelV relativeFrom="page">
              <wp14:pctHeight>0</wp14:pctHeight>
            </wp14:sizeRelV>
          </wp:anchor>
        </w:drawing>
      </w:r>
      <w:hyperlink r:id="rId23" w:anchor="6" w:history="1">
        <w:r w:rsidR="005C41FD" w:rsidRPr="005C41FD">
          <w:rPr>
            <w:rStyle w:val="Hyperlink"/>
            <w:lang w:val="ro-RO"/>
          </w:rPr>
          <w:t>T</w:t>
        </w:r>
        <w:r w:rsidR="0014405C" w:rsidRPr="005C41FD">
          <w:rPr>
            <w:rStyle w:val="Hyperlink"/>
            <w:lang w:val="ro-RO"/>
          </w:rPr>
          <w:t>im</w:t>
        </w:r>
        <w:r w:rsidR="0014405C" w:rsidRPr="005C41FD">
          <w:rPr>
            <w:rStyle w:val="Hyperlink"/>
            <w:lang w:val="ro-RO"/>
          </w:rPr>
          <w:t>p</w:t>
        </w:r>
        <w:r w:rsidR="0014405C" w:rsidRPr="005C41FD">
          <w:rPr>
            <w:rStyle w:val="Hyperlink"/>
            <w:lang w:val="ro-RO"/>
          </w:rPr>
          <w:t>ul</w:t>
        </w:r>
      </w:hyperlink>
      <w:r w:rsidR="0014405C" w:rsidRPr="007316E1">
        <w:rPr>
          <w:lang w:val="ro-RO"/>
        </w:rPr>
        <w:t xml:space="preserve"> implementării planului de soluții. Folosirea </w:t>
      </w:r>
      <w:r w:rsidR="0014405C">
        <w:rPr>
          <w:lang w:val="ro-RO"/>
        </w:rPr>
        <w:t>unei</w:t>
      </w:r>
      <w:r w:rsidR="0014405C" w:rsidRPr="007316E1">
        <w:rPr>
          <w:lang w:val="ro-RO"/>
        </w:rPr>
        <w:t xml:space="preserve"> simpl</w:t>
      </w:r>
      <w:r w:rsidR="0014405C">
        <w:rPr>
          <w:lang w:val="ro-RO"/>
        </w:rPr>
        <w:t>e</w:t>
      </w:r>
      <w:r w:rsidR="0014405C" w:rsidRPr="007316E1">
        <w:rPr>
          <w:lang w:val="ro-RO"/>
        </w:rPr>
        <w:t xml:space="preserve"> fiș</w:t>
      </w:r>
      <w:r w:rsidR="0014405C">
        <w:rPr>
          <w:lang w:val="ro-RO"/>
        </w:rPr>
        <w:t>e cu întrebari</w:t>
      </w:r>
      <w:r w:rsidR="0014405C" w:rsidRPr="007316E1">
        <w:rPr>
          <w:lang w:val="ro-RO"/>
        </w:rPr>
        <w:t xml:space="preserve"> e o metodă  bună: Dacă ceva merge prost, ce va fi ? Ce poate duce la eșec sau la dispariția </w:t>
      </w:r>
      <w:r w:rsidR="0014405C">
        <w:rPr>
          <w:lang w:val="ro-RO"/>
        </w:rPr>
        <w:t xml:space="preserve">din </w:t>
      </w:r>
      <w:r w:rsidR="0014405C" w:rsidRPr="007316E1">
        <w:rPr>
          <w:lang w:val="ro-RO"/>
        </w:rPr>
        <w:t>planul de soluții asupra căruia s-a căzut de acord? Care e cel mai rău lucru care se poate întâmpla? Ce a cauzat eșecul</w:t>
      </w:r>
      <w:r w:rsidR="0014405C">
        <w:rPr>
          <w:lang w:val="ro-RO"/>
        </w:rPr>
        <w:t xml:space="preserve"> eforturilor similare în trecut</w:t>
      </w:r>
      <w:r w:rsidR="0014405C" w:rsidRPr="007316E1">
        <w:rPr>
          <w:lang w:val="ro-RO"/>
        </w:rPr>
        <w:t>? Ce urmări critice pot  apărea ? Toate scena</w:t>
      </w:r>
      <w:r w:rsidR="0014405C">
        <w:rPr>
          <w:lang w:val="ro-RO"/>
        </w:rPr>
        <w:t>riile critice posibile trebuie</w:t>
      </w:r>
      <w:r w:rsidR="0014405C" w:rsidRPr="007316E1">
        <w:rPr>
          <w:lang w:val="ro-RO"/>
        </w:rPr>
        <w:t xml:space="preserve"> colectate.</w:t>
      </w:r>
      <w:r w:rsidR="0014405C">
        <w:rPr>
          <w:lang w:val="ro-RO"/>
        </w:rPr>
        <w:t xml:space="preserve"> Acum e momentul celor care se î</w:t>
      </w:r>
      <w:r w:rsidR="0014405C" w:rsidRPr="007316E1">
        <w:rPr>
          <w:lang w:val="ro-RO"/>
        </w:rPr>
        <w:t>ndoiesc. La acest punct, ei își pot exprima punctele de vedere sceptice.</w:t>
      </w:r>
      <w:r w:rsidR="00C42C09" w:rsidRPr="00C42C09">
        <w:rPr>
          <w:noProof/>
          <w:lang w:val="de-DE"/>
        </w:rPr>
        <w:t xml:space="preserve"> </w:t>
      </w:r>
    </w:p>
    <w:p w14:paraId="7573C17C" w14:textId="051863BE" w:rsidR="006870DA" w:rsidRDefault="0014405C" w:rsidP="00C42C09">
      <w:pPr>
        <w:pStyle w:val="berschrift3"/>
      </w:pPr>
      <w:bookmarkStart w:id="2" w:name="_Toc388198985"/>
      <w:r w:rsidRPr="007316E1">
        <w:rPr>
          <w:lang w:val="ro-RO"/>
        </w:rPr>
        <w:t>Semne preventive de avertizare</w:t>
      </w:r>
      <w:bookmarkEnd w:id="2"/>
    </w:p>
    <w:p w14:paraId="0C89331F" w14:textId="4845DA20" w:rsidR="0014405C" w:rsidRDefault="0014405C" w:rsidP="0014405C">
      <w:pPr>
        <w:rPr>
          <w:lang w:val="ro-RO"/>
        </w:rPr>
      </w:pPr>
      <w:r w:rsidRPr="000C599B">
        <w:rPr>
          <w:lang w:val="ro-RO"/>
        </w:rPr>
        <w:t>Riscurile prezentate în mod clar a</w:t>
      </w:r>
      <w:r>
        <w:rPr>
          <w:lang w:val="ro-RO"/>
        </w:rPr>
        <w:t>r oferi cele mai bune indicații</w:t>
      </w:r>
      <w:r w:rsidRPr="000C599B">
        <w:rPr>
          <w:lang w:val="ro-RO"/>
        </w:rPr>
        <w:t xml:space="preserve"> </w:t>
      </w:r>
      <w:r>
        <w:rPr>
          <w:lang w:val="ro-RO"/>
        </w:rPr>
        <w:t>pentru</w:t>
      </w:r>
      <w:r w:rsidRPr="000C599B">
        <w:rPr>
          <w:lang w:val="ro-RO"/>
        </w:rPr>
        <w:t xml:space="preserve"> </w:t>
      </w:r>
      <w:r>
        <w:rPr>
          <w:lang w:val="ro-RO"/>
        </w:rPr>
        <w:t>o avertizare</w:t>
      </w:r>
      <w:r w:rsidRPr="000C599B">
        <w:rPr>
          <w:lang w:val="ro-RO"/>
        </w:rPr>
        <w:t xml:space="preserve"> timpurie</w:t>
      </w:r>
      <w:r w:rsidRPr="007316E1">
        <w:rPr>
          <w:lang w:val="ro-RO"/>
        </w:rPr>
        <w:t xml:space="preserve">. </w:t>
      </w:r>
      <w:r>
        <w:rPr>
          <w:lang w:val="ro-RO"/>
        </w:rPr>
        <w:t xml:space="preserve">Astfel de </w:t>
      </w:r>
      <w:r w:rsidRPr="000C599B">
        <w:rPr>
          <w:lang w:val="ro-RO"/>
        </w:rPr>
        <w:t xml:space="preserve">semnale </w:t>
      </w:r>
      <w:r>
        <w:rPr>
          <w:lang w:val="ro-RO"/>
        </w:rPr>
        <w:t>s</w:t>
      </w:r>
      <w:r w:rsidRPr="000C599B">
        <w:rPr>
          <w:lang w:val="ro-RO"/>
        </w:rPr>
        <w:t xml:space="preserve">unt necesare pentru fiecare risc. </w:t>
      </w:r>
      <w:r>
        <w:rPr>
          <w:lang w:val="ro-RO"/>
        </w:rPr>
        <w:t>Părțile conflictului sunt experți în riscuri. Astfel</w:t>
      </w:r>
      <w:r w:rsidRPr="007316E1">
        <w:rPr>
          <w:lang w:val="ro-RO"/>
        </w:rPr>
        <w:t xml:space="preserve">, ele sunt cele mai calificate pentru a identifica punctele slabe posibile din planul de soluții. De aceea </w:t>
      </w:r>
      <w:r>
        <w:rPr>
          <w:lang w:val="ro-RO"/>
        </w:rPr>
        <w:t xml:space="preserve">ei </w:t>
      </w:r>
      <w:r w:rsidRPr="007316E1">
        <w:rPr>
          <w:lang w:val="ro-RO"/>
        </w:rPr>
        <w:lastRenderedPageBreak/>
        <w:t xml:space="preserve">se întreabă: Ce ar fi putut </w:t>
      </w:r>
      <w:r>
        <w:rPr>
          <w:lang w:val="ro-RO"/>
        </w:rPr>
        <w:t>de prevăzut? Cum poate cineva spune care p</w:t>
      </w:r>
      <w:r w:rsidRPr="007316E1">
        <w:rPr>
          <w:lang w:val="ro-RO"/>
        </w:rPr>
        <w:t>art</w:t>
      </w:r>
      <w:r>
        <w:rPr>
          <w:lang w:val="ro-RO"/>
        </w:rPr>
        <w:t>e a planului de soluții va eșua</w:t>
      </w:r>
      <w:r w:rsidRPr="007316E1">
        <w:rPr>
          <w:lang w:val="ro-RO"/>
        </w:rPr>
        <w:t>? Care semnale pot fi dezvoltate într-un sistem de avertizări pre</w:t>
      </w:r>
      <w:r>
        <w:rPr>
          <w:lang w:val="ro-RO"/>
        </w:rPr>
        <w:t>ventive</w:t>
      </w:r>
      <w:r w:rsidRPr="007316E1">
        <w:rPr>
          <w:lang w:val="ro-RO"/>
        </w:rPr>
        <w:t>?</w:t>
      </w:r>
    </w:p>
    <w:p w14:paraId="067ADC25" w14:textId="77777777" w:rsidR="0014405C" w:rsidRDefault="0014405C" w:rsidP="0014405C">
      <w:pPr>
        <w:rPr>
          <w:lang w:val="ro-RO"/>
        </w:rPr>
      </w:pPr>
      <w:r w:rsidRPr="007316E1">
        <w:rPr>
          <w:lang w:val="ro-RO"/>
        </w:rPr>
        <w:t>S</w:t>
      </w:r>
      <w:r>
        <w:rPr>
          <w:lang w:val="ro-RO"/>
        </w:rPr>
        <w:t>ensul</w:t>
      </w:r>
      <w:r w:rsidRPr="007316E1">
        <w:rPr>
          <w:lang w:val="ro-RO"/>
        </w:rPr>
        <w:t xml:space="preserve"> acestui</w:t>
      </w:r>
      <w:r>
        <w:rPr>
          <w:lang w:val="ro-RO"/>
        </w:rPr>
        <w:t xml:space="preserve"> pas este de a conveni asupra evenimentelor</w:t>
      </w:r>
      <w:r w:rsidRPr="007316E1">
        <w:rPr>
          <w:lang w:val="ro-RO"/>
        </w:rPr>
        <w:t xml:space="preserve"> care pot fi </w:t>
      </w:r>
      <w:r>
        <w:rPr>
          <w:lang w:val="ro-RO"/>
        </w:rPr>
        <w:t xml:space="preserve">la fel de importante ca  </w:t>
      </w:r>
      <w:r w:rsidRPr="007316E1">
        <w:rPr>
          <w:lang w:val="ro-RO"/>
        </w:rPr>
        <w:t>semnale</w:t>
      </w:r>
      <w:r>
        <w:rPr>
          <w:lang w:val="ro-RO"/>
        </w:rPr>
        <w:t>le</w:t>
      </w:r>
      <w:r w:rsidRPr="007316E1">
        <w:rPr>
          <w:lang w:val="ro-RO"/>
        </w:rPr>
        <w:t xml:space="preserve"> </w:t>
      </w:r>
      <w:r>
        <w:rPr>
          <w:lang w:val="ro-RO"/>
        </w:rPr>
        <w:t xml:space="preserve">ce fac aluzie la un </w:t>
      </w:r>
      <w:r w:rsidRPr="007316E1">
        <w:rPr>
          <w:lang w:val="ro-RO"/>
        </w:rPr>
        <w:t>eșec al soluțiilor conflictului.</w:t>
      </w:r>
    </w:p>
    <w:p w14:paraId="2F8FE499" w14:textId="7CA0F2CE" w:rsidR="006870DA" w:rsidRDefault="0014405C" w:rsidP="0014405C">
      <w:pPr>
        <w:pStyle w:val="Beispiel"/>
      </w:pPr>
      <w:r w:rsidRPr="007316E1">
        <w:rPr>
          <w:lang w:val="ro-RO"/>
        </w:rPr>
        <w:t xml:space="preserve">Într-un proiect, ”ascunderea greșelilor” s-a numit risc. Mediatorul a întrebat, care indicatori arată că greșelile au fost ascunse. Inițial, părțile conflictului nu au putut răspunde, atunci mediatorul a </w:t>
      </w:r>
      <w:r>
        <w:rPr>
          <w:lang w:val="ro-RO"/>
        </w:rPr>
        <w:t>formulat</w:t>
      </w:r>
      <w:r w:rsidRPr="007316E1">
        <w:rPr>
          <w:lang w:val="ro-RO"/>
        </w:rPr>
        <w:t xml:space="preserve"> altfel întreb</w:t>
      </w:r>
      <w:r>
        <w:rPr>
          <w:lang w:val="ro-RO"/>
        </w:rPr>
        <w:t>area</w:t>
      </w:r>
      <w:r w:rsidRPr="007316E1">
        <w:rPr>
          <w:lang w:val="ro-RO"/>
        </w:rPr>
        <w:t>: Cum ați recunoscut că greș</w:t>
      </w:r>
      <w:r>
        <w:rPr>
          <w:lang w:val="ro-RO"/>
        </w:rPr>
        <w:t>elile au fost ascunse până acum</w:t>
      </w:r>
      <w:r w:rsidRPr="007316E1">
        <w:rPr>
          <w:lang w:val="ro-RO"/>
        </w:rPr>
        <w:t>?</w:t>
      </w:r>
      <w:r>
        <w:rPr>
          <w:lang w:val="ro-RO"/>
        </w:rPr>
        <w:t xml:space="preserve"> </w:t>
      </w:r>
      <w:r w:rsidRPr="007316E1">
        <w:rPr>
          <w:lang w:val="ro-RO"/>
        </w:rPr>
        <w:t>După a</w:t>
      </w:r>
      <w:r>
        <w:rPr>
          <w:lang w:val="ro-RO"/>
        </w:rPr>
        <w:t>ceasta</w:t>
      </w:r>
      <w:r w:rsidRPr="007316E1">
        <w:rPr>
          <w:lang w:val="ro-RO"/>
        </w:rPr>
        <w:t>, s-</w:t>
      </w:r>
      <w:r>
        <w:rPr>
          <w:lang w:val="ro-RO"/>
        </w:rPr>
        <w:t>a dat o serie de răspunsuri, ca</w:t>
      </w:r>
      <w:r w:rsidRPr="007316E1">
        <w:rPr>
          <w:lang w:val="ro-RO"/>
        </w:rPr>
        <w:t>: ”Dacă ei fac greșeli, se poate observa prin faptul că oferă mai puțină informație”. Sau: ”Dacă o persoană vorbește neclar și abstract, înseamnă că ascunde greșeli</w:t>
      </w:r>
      <w:r>
        <w:rPr>
          <w:lang w:val="ro-RO"/>
        </w:rPr>
        <w:t>le</w:t>
      </w:r>
      <w:r w:rsidRPr="007316E1">
        <w:rPr>
          <w:lang w:val="ro-RO"/>
        </w:rPr>
        <w:t>.” Atunci când mediatorul a întrebat ce trucuri a folosit cealaltă parte pentru a ascunde greșelile, au fost numite diferite tactici: divizare</w:t>
      </w:r>
      <w:r>
        <w:rPr>
          <w:lang w:val="ro-RO"/>
        </w:rPr>
        <w:t>a</w:t>
      </w:r>
      <w:r w:rsidRPr="007316E1">
        <w:rPr>
          <w:lang w:val="ro-RO"/>
        </w:rPr>
        <w:t xml:space="preserve"> deliberată a responsabilităților  (”Colegul X e responsabil de asta”), inventarea problemelor tehnice (”Instrumentele nu arată problema”), ex</w:t>
      </w:r>
      <w:r>
        <w:rPr>
          <w:lang w:val="ro-RO"/>
        </w:rPr>
        <w:t>agerarea punctelor slabe</w:t>
      </w:r>
      <w:r w:rsidRPr="007316E1">
        <w:rPr>
          <w:lang w:val="ro-RO"/>
        </w:rPr>
        <w:t xml:space="preserve"> </w:t>
      </w:r>
      <w:r>
        <w:rPr>
          <w:lang w:val="ro-RO"/>
        </w:rPr>
        <w:t xml:space="preserve">ale </w:t>
      </w:r>
      <w:r w:rsidRPr="007316E1">
        <w:rPr>
          <w:lang w:val="ro-RO"/>
        </w:rPr>
        <w:t>părții a treia (”</w:t>
      </w:r>
      <w:r w:rsidRPr="00486054">
        <w:rPr>
          <w:lang w:val="ro-RO"/>
        </w:rPr>
        <w:t>Subcontractantul</w:t>
      </w:r>
      <w:r w:rsidRPr="007316E1">
        <w:rPr>
          <w:lang w:val="ro-RO"/>
        </w:rPr>
        <w:t xml:space="preserve"> nu are suficient personal”), neînțelegeri și lipsa instrucțiilor concrete (”Sarcina nu include a</w:t>
      </w:r>
      <w:r>
        <w:rPr>
          <w:lang w:val="ro-RO"/>
        </w:rPr>
        <w:t>cea</w:t>
      </w:r>
      <w:r w:rsidRPr="007316E1">
        <w:rPr>
          <w:lang w:val="ro-RO"/>
        </w:rPr>
        <w:t>sta”) etc. Este aparent că</w:t>
      </w:r>
      <w:r>
        <w:rPr>
          <w:lang w:val="ro-RO"/>
        </w:rPr>
        <w:t>,</w:t>
      </w:r>
      <w:r w:rsidRPr="007316E1">
        <w:rPr>
          <w:lang w:val="ro-RO"/>
        </w:rPr>
        <w:t xml:space="preserve"> cauza centrală a ascunderii greșelilor e un </w:t>
      </w:r>
      <w:hyperlink r:id="rId24" w:anchor="8" w:history="1">
        <w:r w:rsidRPr="005C41FD">
          <w:rPr>
            <w:rStyle w:val="Hyperlink"/>
            <w:lang w:val="ro-RO"/>
          </w:rPr>
          <w:t>cerc vicio</w:t>
        </w:r>
        <w:bookmarkStart w:id="3" w:name="_GoBack"/>
        <w:bookmarkEnd w:id="3"/>
        <w:r w:rsidRPr="005C41FD">
          <w:rPr>
            <w:rStyle w:val="Hyperlink"/>
            <w:lang w:val="ro-RO"/>
          </w:rPr>
          <w:t>s</w:t>
        </w:r>
      </w:hyperlink>
      <w:r w:rsidRPr="007316E1">
        <w:rPr>
          <w:lang w:val="ro-RO"/>
        </w:rPr>
        <w:t xml:space="preserve"> de neîncredere și ascundere a greșelilor – și vice versa. Greșelile descoperite arată neîncrederea mutuală și o împuternicesc. Deci, ambele părți încearcă să detecteze greșelile </w:t>
      </w:r>
      <w:r>
        <w:rPr>
          <w:lang w:val="ro-RO"/>
        </w:rPr>
        <w:t xml:space="preserve">cât mai </w:t>
      </w:r>
      <w:r w:rsidRPr="007316E1">
        <w:rPr>
          <w:lang w:val="ro-RO"/>
        </w:rPr>
        <w:t xml:space="preserve">devreme și să amenințe cu sancțiuni mai dure, ceea ci din nou duce la o </w:t>
      </w:r>
      <w:r>
        <w:rPr>
          <w:lang w:val="ro-RO"/>
        </w:rPr>
        <w:t>creștere</w:t>
      </w:r>
      <w:r w:rsidRPr="007316E1">
        <w:rPr>
          <w:lang w:val="ro-RO"/>
        </w:rPr>
        <w:t xml:space="preserve"> a tacticilor de ascundere a greșelilor.</w:t>
      </w:r>
    </w:p>
    <w:bookmarkStart w:id="4" w:name="_Toc388198986"/>
    <w:p w14:paraId="3E4183D2" w14:textId="4155E829" w:rsidR="006870DA" w:rsidRDefault="008E13CA" w:rsidP="00C9437B">
      <w:pPr>
        <w:pStyle w:val="berschrift3"/>
      </w:pPr>
      <w:r>
        <w:rPr>
          <w:noProof/>
          <w:lang w:val="de-DE"/>
        </w:rPr>
        <mc:AlternateContent>
          <mc:Choice Requires="wps">
            <w:drawing>
              <wp:anchor distT="0" distB="0" distL="114300" distR="114300" simplePos="0" relativeHeight="251813888" behindDoc="0" locked="0" layoutInCell="1" allowOverlap="1" wp14:anchorId="074E805E" wp14:editId="17B841B7">
                <wp:simplePos x="0" y="0"/>
                <wp:positionH relativeFrom="column">
                  <wp:posOffset>1155700</wp:posOffset>
                </wp:positionH>
                <wp:positionV relativeFrom="paragraph">
                  <wp:posOffset>540385</wp:posOffset>
                </wp:positionV>
                <wp:extent cx="4672330" cy="2804795"/>
                <wp:effectExtent l="57150" t="57150" r="109220" b="109855"/>
                <wp:wrapSquare wrapText="bothSides"/>
                <wp:docPr id="162" name="Abgerundetes Rechteck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72330" cy="2804795"/>
                        </a:xfrm>
                        <a:prstGeom prst="roundRect">
                          <a:avLst>
                            <a:gd name="adj" fmla="val 1964"/>
                          </a:avLst>
                        </a:prstGeom>
                        <a:solidFill>
                          <a:srgbClr val="C6B994"/>
                        </a:solidFill>
                        <a:ln w="38100" cap="flat" cmpd="sng" algn="ctr">
                          <a:solidFill>
                            <a:srgbClr val="DDDDDD"/>
                          </a:solidFill>
                          <a:prstDash val="solid"/>
                        </a:ln>
                        <a:effectLst>
                          <a:outerShdw blurRad="50800" dist="38100" dir="2700000" algn="tl" rotWithShape="0">
                            <a:prstClr val="black">
                              <a:alpha val="40000"/>
                            </a:prstClr>
                          </a:outerShdw>
                        </a:effectLst>
                      </wps:spPr>
                      <wps:bodyPr anchor="ctr"/>
                    </wps:wsp>
                  </a:graphicData>
                </a:graphic>
                <wp14:sizeRelH relativeFrom="page">
                  <wp14:pctWidth>0</wp14:pctWidth>
                </wp14:sizeRelH>
                <wp14:sizeRelV relativeFrom="page">
                  <wp14:pctHeight>0</wp14:pctHeight>
                </wp14:sizeRelV>
              </wp:anchor>
            </w:drawing>
          </mc:Choice>
          <mc:Fallback>
            <w:pict>
              <v:roundrect id="Abgerundetes Rechteck 162" o:spid="_x0000_s1026" style="position:absolute;margin-left:91pt;margin-top:42.55pt;width:367.9pt;height:220.8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" fillcolor="#c6b994" strokecolor="#ddd" strokeweight="3pt">
                <v:shadow on="t" color="black" opacity="26214f" origin="-.5,-.5" offset=".74836mm,.74836mm"/>
                <v:path arrowok="t"/>
                <w10:wrap type="square"/>
              </v:roundrect>
            </w:pict>
          </mc:Fallback>
        </mc:AlternateContent>
      </w:r>
      <w:r w:rsidR="0014405C" w:rsidRPr="007316E1">
        <w:rPr>
          <w:lang w:val="ro-RO"/>
        </w:rPr>
        <w:t>Prevenirea și intervenția</w:t>
      </w:r>
      <w:bookmarkEnd w:id="4"/>
    </w:p>
    <w:p w14:paraId="208559FD" w14:textId="263B05B0" w:rsidR="00CF6822" w:rsidRPr="007316E1" w:rsidRDefault="00CF6822" w:rsidP="00CF6822">
      <w:pPr>
        <w:rPr>
          <w:lang w:val="ro-RO"/>
        </w:rPr>
      </w:pPr>
      <w:r>
        <w:rPr>
          <w:noProof/>
          <w:lang w:val="de-DE"/>
        </w:rPr>
        <mc:AlternateContent>
          <mc:Choice Requires="wps">
            <w:drawing>
              <wp:anchor distT="0" distB="0" distL="114300" distR="114300" simplePos="0" relativeHeight="251825152" behindDoc="0" locked="0" layoutInCell="1" allowOverlap="1" wp14:anchorId="1DD40409" wp14:editId="0AA7C790">
                <wp:simplePos x="0" y="0"/>
                <wp:positionH relativeFrom="column">
                  <wp:posOffset>1228725</wp:posOffset>
                </wp:positionH>
                <wp:positionV relativeFrom="paragraph">
                  <wp:posOffset>1634490</wp:posOffset>
                </wp:positionV>
                <wp:extent cx="1095375" cy="436245"/>
                <wp:effectExtent l="57150" t="57150" r="85725" b="78105"/>
                <wp:wrapSquare wrapText="bothSides"/>
                <wp:docPr id="8218" name="Rechteck 8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DA7460"/>
                        </a:solidFill>
                        <a:ln w="25400" cap="flat" cmpd="sng" algn="ctr">
                          <a:noFill/>
                          <a:prstDash val="solid"/>
                        </a:ln>
                        <a:effectLst>
                          <a:outerShdw blurRad="50800" dist="12700" dir="2700000" algn="tl" rotWithShape="0">
                            <a:prstClr val="black">
                              <a:alpha val="40000"/>
                            </a:prstClr>
                          </a:outerShdw>
                        </a:effectLst>
                      </wps:spPr>
                      <wps:txbx>
                        <w:txbxContent>
                          <w:p w14:paraId="7B9DBDDD"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8218" o:spid="_x0000_s1124" style="position:absolute;left:0;text-align:left;margin-left:96.75pt;margin-top:128.7pt;width:86.25pt;height:34.3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" fillcolor="#da7460" stroked="f" strokeweight="2pt">
                <v:shadow on="t" color="black" opacity="26214f" origin="-.5,-.5" offset=".24944mm,.24944mm"/>
                <v:path arrowok="t"/>
                <v:textbox inset=".2mm,.2mm,.2mm,.2mm">
                  <w:txbxContent>
                    <w:p w14:paraId="7B9DBDDD"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26176" behindDoc="0" locked="0" layoutInCell="1" allowOverlap="1" wp14:anchorId="69AB8F34" wp14:editId="7DC68787">
                <wp:simplePos x="0" y="0"/>
                <wp:positionH relativeFrom="column">
                  <wp:posOffset>4665345</wp:posOffset>
                </wp:positionH>
                <wp:positionV relativeFrom="paragraph">
                  <wp:posOffset>1634490</wp:posOffset>
                </wp:positionV>
                <wp:extent cx="1095375" cy="436245"/>
                <wp:effectExtent l="57150" t="57150" r="85725" b="78105"/>
                <wp:wrapSquare wrapText="bothSides"/>
                <wp:docPr id="8217" name="Rechteck 8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FFFF00"/>
                        </a:solidFill>
                        <a:ln w="25400" cap="flat" cmpd="sng" algn="ctr">
                          <a:noFill/>
                          <a:prstDash val="solid"/>
                        </a:ln>
                        <a:effectLst>
                          <a:outerShdw blurRad="50800" dist="12700" dir="2700000" algn="tl" rotWithShape="0">
                            <a:prstClr val="black">
                              <a:alpha val="40000"/>
                            </a:prstClr>
                          </a:outerShdw>
                        </a:effectLst>
                      </wps:spPr>
                      <wps:txbx>
                        <w:txbxContent>
                          <w:p w14:paraId="6D89BE32"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8217" o:spid="_x0000_s1125" style="position:absolute;left:0;text-align:left;margin-left:367.35pt;margin-top:128.7pt;width:86.25pt;height:34.3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" fillcolor="yellow" stroked="f" strokeweight="2pt">
                <v:shadow on="t" color="black" opacity="26214f" origin="-.5,-.5" offset=".24944mm,.24944mm"/>
                <v:path arrowok="t"/>
                <v:textbox inset=".2mm,.2mm,.2mm,.2mm">
                  <w:txbxContent>
                    <w:p w14:paraId="6D89BE32"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33344" behindDoc="0" locked="0" layoutInCell="1" allowOverlap="1" wp14:anchorId="75A1B819" wp14:editId="7C78E821">
                <wp:simplePos x="0" y="0"/>
                <wp:positionH relativeFrom="column">
                  <wp:posOffset>1156970</wp:posOffset>
                </wp:positionH>
                <wp:positionV relativeFrom="paragraph">
                  <wp:posOffset>2561590</wp:posOffset>
                </wp:positionV>
                <wp:extent cx="4737100" cy="257175"/>
                <wp:effectExtent l="0" t="0" r="25400" b="28575"/>
                <wp:wrapSquare wrapText="bothSides"/>
                <wp:docPr id="292" name="Freihandform 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37100" cy="25717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ysClr val="window" lastClr="FFFFFF"/>
                        </a:solidFill>
                        <a:ln w="25400" cap="flat" cmpd="sng" algn="ctr">
                          <a:solidFill>
                            <a:sysClr val="window" lastClr="FFFFFF"/>
                          </a:solidFill>
                          <a:prstDash val="solid"/>
                        </a:ln>
                        <a:effectLst/>
                      </wps:spPr>
                      <wps:bodyPr anchor="ctr"/>
                    </wps:wsp>
                  </a:graphicData>
                </a:graphic>
                <wp14:sizeRelH relativeFrom="page">
                  <wp14:pctWidth>0</wp14:pctWidth>
                </wp14:sizeRelH>
                <wp14:sizeRelV relativeFrom="page">
                  <wp14:pctHeight>0</wp14:pctHeight>
                </wp14:sizeRelV>
              </wp:anchor>
            </w:drawing>
          </mc:Choice>
          <mc:Fallback>
            <w:pict>
              <v:shape id="Freihandform 292" o:spid="_x0000_s1026" style="position:absolute;margin-left:91.1pt;margin-top:201.7pt;width:373pt;height:20.2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816127,258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indow" strokecolor="window" strokeweight="2pt">
                <v:path arrowok="t" o:connecttype="custom" o:connectlocs="0,162132;283093,55907;396331,117406;537877,72680;707734,122997;802098,61498;1000264,134178;1047446,67089;1104065,134178;1339977,72680;1462650,106225;1566451,44726;1679689,122997;1830672,78271;1953347,139769;2113767,50316;2217568,134178;2377986,55907;2519534,100634;2557279,50316;2661080,122997;2708263,50316;2849809,150950;2953610,50316;3189523,139769;3236705,55907;3283887,128588;3529234,67089;3576416,145359;3661344,78271;3793455,106225;3821764,44726;3935002,139769;4038803,39136;4133167,122997;4208660,55907;4331333,100634;4406825,33545;4501189,117406;4737100,0;4737100,257175;0,251584;0,162132" o:connectangles="0,0,0,0,0,0,0,0,0,0,0,0,0,0,0,0,0,0,0,0,0,0,0,0,0,0,0,0,0,0,0,0,0,0,0,0,0,0,0,0,0,0,0"/>
                <w10:wrap type="square"/>
              </v:shape>
            </w:pict>
          </mc:Fallback>
        </mc:AlternateContent>
      </w:r>
      <w:r>
        <w:rPr>
          <w:noProof/>
          <w:lang w:val="de-DE"/>
        </w:rPr>
        <mc:AlternateContent>
          <mc:Choice Requires="wps">
            <w:drawing>
              <wp:anchor distT="0" distB="0" distL="114300" distR="114300" simplePos="0" relativeHeight="251834368" behindDoc="0" locked="0" layoutInCell="1" allowOverlap="1" wp14:anchorId="58207ABC" wp14:editId="299DEA16">
                <wp:simplePos x="0" y="0"/>
                <wp:positionH relativeFrom="column">
                  <wp:posOffset>1166495</wp:posOffset>
                </wp:positionH>
                <wp:positionV relativeFrom="paragraph">
                  <wp:posOffset>2691765</wp:posOffset>
                </wp:positionV>
                <wp:extent cx="4804410" cy="261620"/>
                <wp:effectExtent l="0" t="0" r="0" b="5080"/>
                <wp:wrapSquare wrapText="bothSides"/>
                <wp:docPr id="8216" name="Textfeld 8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4410" cy="261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26831" w14:textId="716C036C" w:rsidR="00CF6822" w:rsidRPr="009054F6" w:rsidRDefault="00CF6822" w:rsidP="00CF6822">
                            <w:pPr>
                              <w:pStyle w:val="StandardWeb"/>
                              <w:spacing w:before="0" w:beforeAutospacing="0" w:after="0" w:afterAutospacing="0"/>
                              <w:ind w:left="850" w:hanging="850"/>
                              <w:textAlignment w:val="baseline"/>
                              <w:rPr>
                                <w:rFonts w:ascii="Arial" w:hAnsi="Arial"/>
                                <w:color w:val="000000"/>
                                <w:kern w:val="24"/>
                                <w:sz w:val="20"/>
                                <w:szCs w:val="20"/>
                                <w:lang w:val="en-US"/>
                              </w:rPr>
                            </w:pPr>
                            <w:r w:rsidRPr="009054F6">
                              <w:rPr>
                                <w:rFonts w:ascii="Arial" w:hAnsi="Arial"/>
                                <w:color w:val="000000"/>
                                <w:kern w:val="24"/>
                                <w:sz w:val="20"/>
                                <w:szCs w:val="20"/>
                                <w:lang w:val="en-US"/>
                              </w:rPr>
                              <w:t>F</w:t>
                            </w:r>
                            <w:r>
                              <w:rPr>
                                <w:rFonts w:ascii="Arial" w:hAnsi="Arial"/>
                                <w:color w:val="000000"/>
                                <w:kern w:val="24"/>
                                <w:sz w:val="20"/>
                                <w:szCs w:val="20"/>
                                <w:lang w:val="en-US"/>
                              </w:rPr>
                              <w:t>ig. 7</w:t>
                            </w:r>
                            <w:r w:rsidRPr="009054F6">
                              <w:rPr>
                                <w:rFonts w:ascii="Arial" w:hAnsi="Arial"/>
                                <w:color w:val="000000"/>
                                <w:kern w:val="24"/>
                                <w:sz w:val="20"/>
                                <w:szCs w:val="20"/>
                                <w:lang w:val="en-US"/>
                              </w:rPr>
                              <w:t xml:space="preserve">.2: Overview of all information.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feld 8216" o:spid="_x0000_s1126" type="#_x0000_t202" style="position:absolute;left:0;text-align:left;margin-left:91.85pt;margin-top:211.95pt;width:378.3pt;height:20.6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" stroked="f">
                <v:textbox>
                  <w:txbxContent>
                    <w:p w14:paraId="58526831" w14:textId="716C036C" w:rsidR="00CF6822" w:rsidRPr="009054F6" w:rsidRDefault="00CF6822" w:rsidP="00CF6822">
                      <w:pPr>
                        <w:pStyle w:val="StandardWeb"/>
                        <w:spacing w:before="0" w:beforeAutospacing="0" w:after="0" w:afterAutospacing="0"/>
                        <w:ind w:left="850" w:hanging="850"/>
                        <w:textAlignment w:val="baseline"/>
                        <w:rPr>
                          <w:rFonts w:ascii="Arial" w:hAnsi="Arial"/>
                          <w:color w:val="000000"/>
                          <w:kern w:val="24"/>
                          <w:sz w:val="20"/>
                          <w:szCs w:val="20"/>
                          <w:lang w:val="en-US"/>
                        </w:rPr>
                      </w:pPr>
                      <w:r w:rsidRPr="009054F6">
                        <w:rPr>
                          <w:rFonts w:ascii="Arial" w:hAnsi="Arial"/>
                          <w:color w:val="000000"/>
                          <w:kern w:val="24"/>
                          <w:sz w:val="20"/>
                          <w:szCs w:val="20"/>
                          <w:lang w:val="en-US"/>
                        </w:rPr>
                        <w:t>F</w:t>
                      </w:r>
                      <w:r>
                        <w:rPr>
                          <w:rFonts w:ascii="Arial" w:hAnsi="Arial"/>
                          <w:color w:val="000000"/>
                          <w:kern w:val="24"/>
                          <w:sz w:val="20"/>
                          <w:szCs w:val="20"/>
                          <w:lang w:val="en-US"/>
                        </w:rPr>
                        <w:t>ig. 7</w:t>
                      </w:r>
                      <w:r w:rsidRPr="009054F6">
                        <w:rPr>
                          <w:rFonts w:ascii="Arial" w:hAnsi="Arial"/>
                          <w:color w:val="000000"/>
                          <w:kern w:val="24"/>
                          <w:sz w:val="20"/>
                          <w:szCs w:val="20"/>
                          <w:lang w:val="en-US"/>
                        </w:rPr>
                        <w:t xml:space="preserve">.2: Overview of all information. </w:t>
                      </w:r>
                    </w:p>
                  </w:txbxContent>
                </v:textbox>
                <w10:wrap type="square"/>
              </v:shape>
            </w:pict>
          </mc:Fallback>
        </mc:AlternateContent>
      </w:r>
      <w:r>
        <w:rPr>
          <w:noProof/>
          <w:lang w:val="de-DE"/>
        </w:rPr>
        <mc:AlternateContent>
          <mc:Choice Requires="wpg">
            <w:drawing>
              <wp:anchor distT="0" distB="0" distL="114300" distR="114300" simplePos="0" relativeHeight="251815936" behindDoc="0" locked="0" layoutInCell="1" allowOverlap="1" wp14:anchorId="71116E76" wp14:editId="48252318">
                <wp:simplePos x="0" y="0"/>
                <wp:positionH relativeFrom="column">
                  <wp:posOffset>1852295</wp:posOffset>
                </wp:positionH>
                <wp:positionV relativeFrom="paragraph">
                  <wp:posOffset>551180</wp:posOffset>
                </wp:positionV>
                <wp:extent cx="46355" cy="71755"/>
                <wp:effectExtent l="19050" t="19050" r="29845" b="23495"/>
                <wp:wrapNone/>
                <wp:docPr id="8212" name="Gruppieren 8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55" cy="71755"/>
                          <a:chOff x="660400" y="487362"/>
                          <a:chExt cx="35560" cy="54156"/>
                        </a:xfrm>
                      </wpg:grpSpPr>
                      <wps:wsp>
                        <wps:cNvPr id="8213" name="Gerader Verbinder 101"/>
                        <wps:cNvCnPr/>
                        <wps:spPr>
                          <a:xfrm flipH="1">
                            <a:off x="665305" y="509024"/>
                            <a:ext cx="9810" cy="32494"/>
                          </a:xfrm>
                          <a:prstGeom prst="line">
                            <a:avLst/>
                          </a:prstGeom>
                          <a:noFill/>
                          <a:ln w="3175" cap="flat" cmpd="sng" algn="ctr">
                            <a:solidFill>
                              <a:sysClr val="windowText" lastClr="000000"/>
                            </a:solidFill>
                            <a:prstDash val="solid"/>
                          </a:ln>
                          <a:effectLst/>
                        </wps:spPr>
                        <wps:bodyPr/>
                      </wps:wsp>
                      <wps:wsp>
                        <wps:cNvPr id="8214" name="Ellipse 5"/>
                        <wps:cNvSpPr/>
                        <wps:spPr>
                          <a:xfrm>
                            <a:off x="660400" y="487362"/>
                            <a:ext cx="35560" cy="36104"/>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6C740C85" w14:textId="77777777" w:rsidR="00CF6822" w:rsidRDefault="00CF6822" w:rsidP="00CF6822">
                              <w:pPr>
                                <w:rPr>
                                  <w:rFonts w:eastAsia="Times New Roman"/>
                                </w:rPr>
                              </w:pPr>
                            </w:p>
                          </w:txbxContent>
                        </wps:txbx>
                        <wps:bodyPr anchor="ctr"/>
                      </wps:wsp>
                      <wps:wsp>
                        <wps:cNvPr id="8215" name="Ellipse 6"/>
                        <wps:cNvSpPr/>
                        <wps:spPr>
                          <a:xfrm>
                            <a:off x="671285" y="495526"/>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3B1139A9" w14:textId="77777777" w:rsidR="00CF6822" w:rsidRDefault="00CF6822" w:rsidP="00CF6822">
                              <w:pPr>
                                <w:rPr>
                                  <w:rFonts w:eastAsia="Times New Roman"/>
                                </w:rPr>
                              </w:pPr>
                            </w:p>
                          </w:txbxContent>
                        </wps:txbx>
                        <wps:bodyPr anchor="ctr"/>
                      </wps:wsp>
                    </wpg:wgp>
                  </a:graphicData>
                </a:graphic>
                <wp14:sizeRelH relativeFrom="page">
                  <wp14:pctWidth>0</wp14:pctWidth>
                </wp14:sizeRelH>
                <wp14:sizeRelV relativeFrom="page">
                  <wp14:pctHeight>0</wp14:pctHeight>
                </wp14:sizeRelV>
              </wp:anchor>
            </w:drawing>
          </mc:Choice>
          <mc:Fallback>
            <w:pict>
              <v:group id="Gruppieren 8212" o:spid="_x0000_s1127" style="position:absolute;left:0;text-align:left;margin-left:145.85pt;margin-top:43.4pt;width:3.65pt;height:5.65pt;z-index:251815936" coordorigin="6604,4873" coordsize="355,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">
                <v:line id="Gerader Verbinder 101" o:spid="_x0000_s1128" style="position:absolute;flip:x;visibility:visible;mso-wrap-style:square" from="6653,5090" to="6751,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NqT8UAAADdAAAADwAAAGRycy9kb3ducmV2LnhtbESPQWsCMRSE74X+h/AK3mp2lRZdjdIK&#10;Yj0UWSt4fWyem8XkZdlEXf+9KRR6HGbmG2a+7J0VV+pC41lBPsxAEFdeN1wrOPysXycgQkTWaD2T&#10;gjsFWC6en+ZYaH/jkq77WIsE4VCgAhNjW0gZKkMOw9C3xMk7+c5hTLKrpe7wluDOylGWvUuHDacF&#10;gy2tDFXn/cUpoPJ82uUbY+3n27jchuN0R9m3UoOX/mMGIlIf/8N/7S+tYDLKx/D7Jj0BuX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NqT8UAAADdAAAADwAAAAAAAAAA&#10;AAAAAAChAgAAZHJzL2Rvd25yZXYueG1sUEsFBgAAAAAEAAQA+QAAAJMDAAAAAA==&#10;" strokecolor="windowText" strokeweight=".25pt"/>
                <v:oval id="Ellipse 5" o:spid="_x0000_s1129" style="position:absolute;left:6604;top:4873;width:355;height:3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Oza8YA&#10;AADdAAAADwAAAGRycy9kb3ducmV2LnhtbESPzWrDMBCE74G+g9hCbrFkU0JwrYTQH/Alhzhp6XFj&#10;bWwTa2UsNXHfvioUchxm5hum2Ey2F1cafedYQ5ooEMS1Mx03Go6H98UKhA/IBnvHpOGHPGzWD7MC&#10;c+NuvKdrFRoRIexz1NCGMORS+roliz5xA3H0zm60GKIcG2lGvEW47WWm1FJa7DgutDjQS0v1pfq2&#10;Gkr7KrtBmV1Vfrz55uvzcjpLpfX8cdo+gwg0hXv4v10aDassfYK/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Oza8YAAADdAAAADwAAAAAAAAAAAAAAAACYAgAAZHJz&#10;L2Rvd25yZXYueG1sUEsFBgAAAAAEAAQA9QAAAIsDAAAAAA==&#10;" fillcolor="windowText" stroked="f" strokeweight="2pt">
                  <v:shadow on="t" color="black" opacity="26214f" origin="-.5,-.5" offset=".24944mm,.24944mm"/>
                  <v:textbox>
                    <w:txbxContent>
                      <w:p w14:paraId="6C740C85" w14:textId="77777777" w:rsidR="00CF6822" w:rsidRDefault="00CF6822" w:rsidP="00CF6822">
                        <w:pPr>
                          <w:rPr>
                            <w:rFonts w:eastAsia="Times New Roman"/>
                          </w:rPr>
                        </w:pPr>
                      </w:p>
                    </w:txbxContent>
                  </v:textbox>
                </v:oval>
                <v:oval id="Ellipse 6" o:spid="_x0000_s1130" style="position:absolute;left:6712;top:495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E0ocQA&#10;AADdAAAADwAAAGRycy9kb3ducmV2LnhtbESP3YrCMBSE7xd8h3AEbxZNFVxLNYoUFL1y/XmAQ3Ns&#10;q81JaaLWtzeC4OUwM98ws0VrKnGnxpWWFQwHEQjizOqScwWn46ofg3AeWWNlmRQ8ycFi3vmZYaLt&#10;g/d0P/hcBAi7BBUU3teJlC4ryKAb2Jo4eGfbGPRBNrnUDT4C3FRyFEV/0mDJYaHAmtKCsuvhZhRU&#10;enOJTXpcT1K/3tL/8/e8y25K9brtcgrCU+u/4U97oxXEo+EY3m/CE5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hNKHEAAAA3QAAAA8AAAAAAAAAAAAAAAAAmAIAAGRycy9k&#10;b3ducmV2LnhtbFBLBQYAAAAABAAEAPUAAACJAwAAAAA=&#10;" fillcolor="window" stroked="f" strokeweight="2pt">
                  <v:textbox>
                    <w:txbxContent>
                      <w:p w14:paraId="3B1139A9" w14:textId="77777777" w:rsidR="00CF6822" w:rsidRDefault="00CF6822" w:rsidP="00CF6822">
                        <w:pPr>
                          <w:rPr>
                            <w:rFonts w:eastAsia="Times New Roman"/>
                          </w:rPr>
                        </w:pPr>
                      </w:p>
                    </w:txbxContent>
                  </v:textbox>
                </v:oval>
              </v:group>
            </w:pict>
          </mc:Fallback>
        </mc:AlternateContent>
      </w:r>
      <w:r>
        <w:rPr>
          <w:noProof/>
          <w:lang w:val="de-DE"/>
        </w:rPr>
        <mc:AlternateContent>
          <mc:Choice Requires="wps">
            <w:drawing>
              <wp:anchor distT="0" distB="0" distL="114300" distR="114300" simplePos="0" relativeHeight="251827200" behindDoc="0" locked="0" layoutInCell="1" allowOverlap="1" wp14:anchorId="44C7A1D9" wp14:editId="56949C71">
                <wp:simplePos x="0" y="0"/>
                <wp:positionH relativeFrom="column">
                  <wp:posOffset>3525520</wp:posOffset>
                </wp:positionH>
                <wp:positionV relativeFrom="paragraph">
                  <wp:posOffset>1634490</wp:posOffset>
                </wp:positionV>
                <wp:extent cx="1095375" cy="436245"/>
                <wp:effectExtent l="57150" t="57150" r="85725" b="78105"/>
                <wp:wrapSquare wrapText="bothSides"/>
                <wp:docPr id="8211" name="Rechteck 8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92D050"/>
                        </a:solidFill>
                        <a:ln w="25400" cap="flat" cmpd="sng" algn="ctr">
                          <a:noFill/>
                          <a:prstDash val="solid"/>
                        </a:ln>
                        <a:effectLst>
                          <a:outerShdw blurRad="50800" dist="12700" dir="2700000" algn="tl" rotWithShape="0">
                            <a:prstClr val="black">
                              <a:alpha val="40000"/>
                            </a:prstClr>
                          </a:outerShdw>
                        </a:effectLst>
                      </wps:spPr>
                      <wps:txbx>
                        <w:txbxContent>
                          <w:p w14:paraId="1EDDDF17"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8211" o:spid="_x0000_s1131" style="position:absolute;left:0;text-align:left;margin-left:277.6pt;margin-top:128.7pt;width:86.25pt;height:34.3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" fillcolor="#92d050" stroked="f" strokeweight="2pt">
                <v:shadow on="t" color="black" opacity="26214f" origin="-.5,-.5" offset=".24944mm,.24944mm"/>
                <v:path arrowok="t"/>
                <v:textbox inset=".2mm,.2mm,.2mm,.2mm">
                  <w:txbxContent>
                    <w:p w14:paraId="1EDDDF17"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28224" behindDoc="0" locked="0" layoutInCell="1" allowOverlap="1" wp14:anchorId="3998DAC6" wp14:editId="3476BD57">
                <wp:simplePos x="0" y="0"/>
                <wp:positionH relativeFrom="column">
                  <wp:posOffset>2372995</wp:posOffset>
                </wp:positionH>
                <wp:positionV relativeFrom="paragraph">
                  <wp:posOffset>1634490</wp:posOffset>
                </wp:positionV>
                <wp:extent cx="1097280" cy="436245"/>
                <wp:effectExtent l="57150" t="57150" r="83820" b="78105"/>
                <wp:wrapSquare wrapText="bothSides"/>
                <wp:docPr id="8210" name="Rechteck 8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7280" cy="436245"/>
                        </a:xfrm>
                        <a:prstGeom prst="rect">
                          <a:avLst/>
                        </a:prstGeom>
                        <a:solidFill>
                          <a:srgbClr val="FFC000"/>
                        </a:solidFill>
                        <a:ln w="25400" cap="flat" cmpd="sng" algn="ctr">
                          <a:noFill/>
                          <a:prstDash val="solid"/>
                        </a:ln>
                        <a:effectLst>
                          <a:outerShdw blurRad="50800" dist="12700" dir="2700000" algn="tl" rotWithShape="0">
                            <a:prstClr val="black">
                              <a:alpha val="40000"/>
                            </a:prstClr>
                          </a:outerShdw>
                        </a:effectLst>
                      </wps:spPr>
                      <wps:txbx>
                        <w:txbxContent>
                          <w:p w14:paraId="40C42EE7"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8210" o:spid="_x0000_s1132" style="position:absolute;left:0;text-align:left;margin-left:186.85pt;margin-top:128.7pt;width:86.4pt;height:34.3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" fillcolor="#ffc000" stroked="f" strokeweight="2pt">
                <v:shadow on="t" color="black" opacity="26214f" origin="-.5,-.5" offset=".24944mm,.24944mm"/>
                <v:path arrowok="t"/>
                <v:textbox inset=".2mm,.2mm,.2mm,.2mm">
                  <w:txbxContent>
                    <w:p w14:paraId="40C42EE7"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29248" behindDoc="0" locked="0" layoutInCell="1" allowOverlap="1" wp14:anchorId="380DA8B5" wp14:editId="68550191">
                <wp:simplePos x="0" y="0"/>
                <wp:positionH relativeFrom="column">
                  <wp:posOffset>1228725</wp:posOffset>
                </wp:positionH>
                <wp:positionV relativeFrom="paragraph">
                  <wp:posOffset>2142490</wp:posOffset>
                </wp:positionV>
                <wp:extent cx="1095375" cy="436245"/>
                <wp:effectExtent l="57150" t="57150" r="85725" b="78105"/>
                <wp:wrapSquare wrapText="bothSides"/>
                <wp:docPr id="288" name="Rechteck 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DA7460"/>
                        </a:solidFill>
                        <a:ln w="25400" cap="flat" cmpd="sng" algn="ctr">
                          <a:noFill/>
                          <a:prstDash val="solid"/>
                        </a:ln>
                        <a:effectLst>
                          <a:outerShdw blurRad="50800" dist="12700" dir="2700000" algn="tl" rotWithShape="0">
                            <a:prstClr val="black">
                              <a:alpha val="40000"/>
                            </a:prstClr>
                          </a:outerShdw>
                        </a:effectLst>
                      </wps:spPr>
                      <wps:txbx>
                        <w:txbxContent>
                          <w:p w14:paraId="41481A93"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8" o:spid="_x0000_s1133" style="position:absolute;left:0;text-align:left;margin-left:96.75pt;margin-top:168.7pt;width:86.25pt;height:34.3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" fillcolor="#da7460" stroked="f" strokeweight="2pt">
                <v:shadow on="t" color="black" opacity="26214f" origin="-.5,-.5" offset=".24944mm,.24944mm"/>
                <v:path arrowok="t"/>
                <v:textbox inset=".2mm,.2mm,.2mm,.2mm">
                  <w:txbxContent>
                    <w:p w14:paraId="41481A93"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30272" behindDoc="0" locked="0" layoutInCell="1" allowOverlap="1" wp14:anchorId="7F0E0C3B" wp14:editId="2595EABB">
                <wp:simplePos x="0" y="0"/>
                <wp:positionH relativeFrom="column">
                  <wp:posOffset>4665345</wp:posOffset>
                </wp:positionH>
                <wp:positionV relativeFrom="paragraph">
                  <wp:posOffset>2142490</wp:posOffset>
                </wp:positionV>
                <wp:extent cx="1095375" cy="436245"/>
                <wp:effectExtent l="57150" t="57150" r="85725" b="78105"/>
                <wp:wrapSquare wrapText="bothSides"/>
                <wp:docPr id="289" name="Rechteck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FFFF00"/>
                        </a:solidFill>
                        <a:ln w="25400" cap="flat" cmpd="sng" algn="ctr">
                          <a:noFill/>
                          <a:prstDash val="solid"/>
                        </a:ln>
                        <a:effectLst>
                          <a:outerShdw blurRad="50800" dist="12700" dir="2700000" algn="tl" rotWithShape="0">
                            <a:prstClr val="black">
                              <a:alpha val="40000"/>
                            </a:prstClr>
                          </a:outerShdw>
                        </a:effectLst>
                      </wps:spPr>
                      <wps:txbx>
                        <w:txbxContent>
                          <w:p w14:paraId="06305E42"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89" o:spid="_x0000_s1134" style="position:absolute;left:0;text-align:left;margin-left:367.35pt;margin-top:168.7pt;width:86.25pt;height:34.3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" fillcolor="yellow" stroked="f" strokeweight="2pt">
                <v:shadow on="t" color="black" opacity="26214f" origin="-.5,-.5" offset=".24944mm,.24944mm"/>
                <v:path arrowok="t"/>
                <v:textbox inset=".2mm,.2mm,.2mm,.2mm">
                  <w:txbxContent>
                    <w:p w14:paraId="06305E42"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31296" behindDoc="0" locked="0" layoutInCell="1" allowOverlap="1" wp14:anchorId="58F82386" wp14:editId="30704EF0">
                <wp:simplePos x="0" y="0"/>
                <wp:positionH relativeFrom="column">
                  <wp:posOffset>3525520</wp:posOffset>
                </wp:positionH>
                <wp:positionV relativeFrom="paragraph">
                  <wp:posOffset>2142490</wp:posOffset>
                </wp:positionV>
                <wp:extent cx="1095375" cy="436245"/>
                <wp:effectExtent l="57150" t="57150" r="85725" b="78105"/>
                <wp:wrapSquare wrapText="bothSides"/>
                <wp:docPr id="290" name="Rechteck 2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92D050"/>
                        </a:solidFill>
                        <a:ln w="25400" cap="flat" cmpd="sng" algn="ctr">
                          <a:noFill/>
                          <a:prstDash val="solid"/>
                        </a:ln>
                        <a:effectLst>
                          <a:outerShdw blurRad="50800" dist="12700" dir="2700000" algn="tl" rotWithShape="0">
                            <a:prstClr val="black">
                              <a:alpha val="40000"/>
                            </a:prstClr>
                          </a:outerShdw>
                        </a:effectLst>
                      </wps:spPr>
                      <wps:txbx>
                        <w:txbxContent>
                          <w:p w14:paraId="089CD030"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90" o:spid="_x0000_s1135" style="position:absolute;left:0;text-align:left;margin-left:277.6pt;margin-top:168.7pt;width:86.25pt;height:34.3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" fillcolor="#92d050" stroked="f" strokeweight="2pt">
                <v:shadow on="t" color="black" opacity="26214f" origin="-.5,-.5" offset=".24944mm,.24944mm"/>
                <v:path arrowok="t"/>
                <v:textbox inset=".2mm,.2mm,.2mm,.2mm">
                  <w:txbxContent>
                    <w:p w14:paraId="089CD030"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32320" behindDoc="0" locked="0" layoutInCell="1" allowOverlap="1" wp14:anchorId="4277C1B1" wp14:editId="0F2DD06F">
                <wp:simplePos x="0" y="0"/>
                <wp:positionH relativeFrom="column">
                  <wp:posOffset>2372995</wp:posOffset>
                </wp:positionH>
                <wp:positionV relativeFrom="paragraph">
                  <wp:posOffset>2142490</wp:posOffset>
                </wp:positionV>
                <wp:extent cx="1097280" cy="436245"/>
                <wp:effectExtent l="57150" t="57150" r="83820" b="78105"/>
                <wp:wrapSquare wrapText="bothSides"/>
                <wp:docPr id="291" name="Rechteck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7280" cy="436245"/>
                        </a:xfrm>
                        <a:prstGeom prst="rect">
                          <a:avLst/>
                        </a:prstGeom>
                        <a:solidFill>
                          <a:srgbClr val="FFC000"/>
                        </a:solidFill>
                        <a:ln w="25400" cap="flat" cmpd="sng" algn="ctr">
                          <a:noFill/>
                          <a:prstDash val="solid"/>
                        </a:ln>
                        <a:effectLst>
                          <a:outerShdw blurRad="50800" dist="12700" dir="2700000" algn="tl" rotWithShape="0">
                            <a:prstClr val="black">
                              <a:alpha val="40000"/>
                            </a:prstClr>
                          </a:outerShdw>
                        </a:effectLst>
                      </wps:spPr>
                      <wps:txbx>
                        <w:txbxContent>
                          <w:p w14:paraId="02EB7C7C"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291" o:spid="_x0000_s1136" style="position:absolute;left:0;text-align:left;margin-left:186.85pt;margin-top:168.7pt;width:86.4pt;height:34.3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" fillcolor="#ffc000" stroked="f" strokeweight="2pt">
                <v:shadow on="t" color="black" opacity="26214f" origin="-.5,-.5" offset=".24944mm,.24944mm"/>
                <v:path arrowok="t"/>
                <v:textbox inset=".2mm,.2mm,.2mm,.2mm">
                  <w:txbxContent>
                    <w:p w14:paraId="02EB7C7C"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14912" behindDoc="0" locked="0" layoutInCell="1" allowOverlap="1" wp14:anchorId="699F3A30" wp14:editId="481487EA">
                <wp:simplePos x="0" y="0"/>
                <wp:positionH relativeFrom="column">
                  <wp:posOffset>1254125</wp:posOffset>
                </wp:positionH>
                <wp:positionV relativeFrom="paragraph">
                  <wp:posOffset>594360</wp:posOffset>
                </wp:positionV>
                <wp:extent cx="1044575" cy="444500"/>
                <wp:effectExtent l="57150" t="57150" r="79375" b="69850"/>
                <wp:wrapSquare wrapText="bothSides"/>
                <wp:docPr id="8209" name="Rechteck 8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4575" cy="444500"/>
                        </a:xfrm>
                        <a:prstGeom prst="rect">
                          <a:avLst/>
                        </a:prstGeom>
                        <a:solidFill>
                          <a:sysClr val="window" lastClr="FFFFFF"/>
                        </a:solidFill>
                        <a:ln w="25400" cap="flat" cmpd="sng" algn="ctr">
                          <a:noFill/>
                          <a:prstDash val="solid"/>
                        </a:ln>
                        <a:effectLst>
                          <a:outerShdw blurRad="50800" dist="12700" dir="2700000" algn="tl" rotWithShape="0">
                            <a:prstClr val="black">
                              <a:alpha val="40000"/>
                            </a:prstClr>
                          </a:outerShdw>
                        </a:effectLst>
                      </wps:spPr>
                      <wps:txbx>
                        <w:txbxContent>
                          <w:p w14:paraId="1F13599F" w14:textId="77777777" w:rsidR="00CF6822" w:rsidRDefault="00CF6822" w:rsidP="00CF6822">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Risks</w:t>
                            </w:r>
                            <w:r>
                              <w:t xml:space="preserve">           </w:t>
                            </w:r>
                            <w:r>
                              <w:rPr>
                                <w:rFonts w:ascii="Andy" w:eastAsia="Calibri" w:hAnsi="Andy" w:cs="Arial"/>
                                <w:color w:val="000000"/>
                                <w:kern w:val="24"/>
                                <w:sz w:val="22"/>
                                <w:szCs w:val="22"/>
                                <w:lang w:val="en-US"/>
                              </w:rPr>
                              <w:t>Problems</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8209" o:spid="_x0000_s1137" style="position:absolute;left:0;text-align:left;margin-left:98.75pt;margin-top:46.8pt;width:82.25pt;height:3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" fillcolor="window" stroked="f" strokeweight="2pt">
                <v:shadow on="t" color="black" opacity="26214f" origin="-.5,-.5" offset=".24944mm,.24944mm"/>
                <v:path arrowok="t"/>
                <v:textbox inset=".2mm,.2mm,.2mm,.2mm">
                  <w:txbxContent>
                    <w:p w14:paraId="1F13599F" w14:textId="77777777" w:rsidR="00CF6822" w:rsidRDefault="00CF6822" w:rsidP="00CF6822">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Risks</w:t>
                      </w:r>
                      <w:r>
                        <w:t xml:space="preserve">           </w:t>
                      </w:r>
                      <w:r>
                        <w:rPr>
                          <w:rFonts w:ascii="Andy" w:eastAsia="Calibri" w:hAnsi="Andy" w:cs="Arial"/>
                          <w:color w:val="000000"/>
                          <w:kern w:val="24"/>
                          <w:sz w:val="22"/>
                          <w:szCs w:val="22"/>
                          <w:lang w:val="en-US"/>
                        </w:rPr>
                        <w:t>Problems</w:t>
                      </w:r>
                    </w:p>
                  </w:txbxContent>
                </v:textbox>
                <w10:wrap type="square"/>
              </v:rect>
            </w:pict>
          </mc:Fallback>
        </mc:AlternateContent>
      </w:r>
      <w:r>
        <w:rPr>
          <w:noProof/>
          <w:lang w:val="de-DE"/>
        </w:rPr>
        <mc:AlternateContent>
          <mc:Choice Requires="wpg">
            <w:drawing>
              <wp:anchor distT="0" distB="0" distL="114300" distR="114300" simplePos="0" relativeHeight="251816960" behindDoc="0" locked="0" layoutInCell="1" allowOverlap="1" wp14:anchorId="1C882B71" wp14:editId="1331F8A0">
                <wp:simplePos x="0" y="0"/>
                <wp:positionH relativeFrom="column">
                  <wp:posOffset>3514725</wp:posOffset>
                </wp:positionH>
                <wp:positionV relativeFrom="paragraph">
                  <wp:posOffset>551815</wp:posOffset>
                </wp:positionV>
                <wp:extent cx="1108075" cy="498475"/>
                <wp:effectExtent l="57150" t="19050" r="73025" b="73025"/>
                <wp:wrapSquare wrapText="bothSides"/>
                <wp:docPr id="8203" name="Gruppieren 8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8075" cy="498475"/>
                          <a:chOff x="2347913" y="498468"/>
                          <a:chExt cx="858018" cy="373033"/>
                        </a:xfrm>
                      </wpg:grpSpPr>
                      <wps:wsp>
                        <wps:cNvPr id="8204" name="Rechteck 8"/>
                        <wps:cNvSpPr/>
                        <wps:spPr>
                          <a:xfrm>
                            <a:off x="2347913" y="538866"/>
                            <a:ext cx="858018" cy="332635"/>
                          </a:xfrm>
                          <a:prstGeom prst="rect">
                            <a:avLst/>
                          </a:prstGeom>
                          <a:solidFill>
                            <a:sysClr val="window" lastClr="FFFFFF"/>
                          </a:solidFill>
                          <a:ln w="25400" cap="flat" cmpd="sng" algn="ctr">
                            <a:noFill/>
                            <a:prstDash val="solid"/>
                          </a:ln>
                          <a:effectLst>
                            <a:outerShdw blurRad="50800" dist="12700" dir="2700000" algn="tl" rotWithShape="0">
                              <a:prstClr val="black">
                                <a:alpha val="40000"/>
                              </a:prstClr>
                            </a:outerShdw>
                          </a:effectLst>
                        </wps:spPr>
                        <wps:txbx>
                          <w:txbxContent>
                            <w:p w14:paraId="4461E18F" w14:textId="77777777" w:rsidR="00CF6822" w:rsidRDefault="00CF6822" w:rsidP="00CF6822">
                              <w:pPr>
                                <w:pStyle w:val="StandardWeb"/>
                                <w:spacing w:beforeLines="60" w:before="144" w:beforeAutospacing="0" w:after="0" w:afterAutospacing="0"/>
                                <w:jc w:val="center"/>
                                <w:textAlignment w:val="baseline"/>
                              </w:pPr>
                              <w:proofErr w:type="gramStart"/>
                              <w:r>
                                <w:rPr>
                                  <w:rFonts w:ascii="Andy" w:eastAsia="Calibri" w:hAnsi="Andy" w:cs="Arial"/>
                                  <w:color w:val="000000"/>
                                  <w:kern w:val="24"/>
                                  <w:sz w:val="22"/>
                                  <w:szCs w:val="22"/>
                                  <w:lang w:val="en-US"/>
                                </w:rPr>
                                <w:t>Preventive</w:t>
                              </w:r>
                              <w:r>
                                <w:t xml:space="preserve">  </w:t>
                              </w:r>
                              <w:r>
                                <w:rPr>
                                  <w:rFonts w:ascii="Andy" w:eastAsia="Calibri" w:hAnsi="Andy" w:cs="Arial"/>
                                  <w:color w:val="000000"/>
                                  <w:kern w:val="24"/>
                                  <w:sz w:val="22"/>
                                  <w:szCs w:val="22"/>
                                  <w:lang w:val="en-US"/>
                                </w:rPr>
                                <w:t>Measures</w:t>
                              </w:r>
                              <w:proofErr w:type="gramEnd"/>
                            </w:p>
                          </w:txbxContent>
                        </wps:txbx>
                        <wps:bodyPr lIns="7200" tIns="7200" rIns="7200" bIns="7200" anchor="ctr"/>
                      </wps:wsp>
                      <wpg:grpSp>
                        <wpg:cNvPr id="8205" name="Gruppieren 9"/>
                        <wpg:cNvGrpSpPr>
                          <a:grpSpLocks/>
                        </wpg:cNvGrpSpPr>
                        <wpg:grpSpPr bwMode="auto">
                          <a:xfrm>
                            <a:off x="2790444" y="498468"/>
                            <a:ext cx="35648" cy="53458"/>
                            <a:chOff x="2790444" y="498475"/>
                            <a:chExt cx="35648" cy="53638"/>
                          </a:xfrm>
                        </wpg:grpSpPr>
                        <wps:wsp>
                          <wps:cNvPr id="8206" name="Gerader Verbinder 96"/>
                          <wps:cNvCnPr/>
                          <wps:spPr>
                            <a:xfrm flipH="1">
                              <a:off x="2795361" y="519930"/>
                              <a:ext cx="9834" cy="32183"/>
                            </a:xfrm>
                            <a:prstGeom prst="line">
                              <a:avLst/>
                            </a:prstGeom>
                            <a:noFill/>
                            <a:ln w="3175" cap="flat" cmpd="sng" algn="ctr">
                              <a:solidFill>
                                <a:sysClr val="windowText" lastClr="000000"/>
                              </a:solidFill>
                              <a:prstDash val="solid"/>
                            </a:ln>
                            <a:effectLst/>
                          </wps:spPr>
                          <wps:bodyPr/>
                        </wps:wsp>
                        <wps:wsp>
                          <wps:cNvPr id="8207" name="Ellipse 11"/>
                          <wps:cNvSpPr/>
                          <wps:spPr>
                            <a:xfrm>
                              <a:off x="2790444" y="498475"/>
                              <a:ext cx="35648" cy="35759"/>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7A170FA6" w14:textId="77777777" w:rsidR="00CF6822" w:rsidRDefault="00CF6822" w:rsidP="00CF6822">
                                <w:pPr>
                                  <w:spacing w:beforeLines="60" w:before="144"/>
                                  <w:rPr>
                                    <w:rFonts w:eastAsia="Times New Roman"/>
                                  </w:rPr>
                                </w:pPr>
                              </w:p>
                            </w:txbxContent>
                          </wps:txbx>
                          <wps:bodyPr anchor="ctr"/>
                        </wps:wsp>
                        <wps:wsp>
                          <wps:cNvPr id="8208" name="Ellipse 12"/>
                          <wps:cNvSpPr/>
                          <wps:spPr>
                            <a:xfrm>
                              <a:off x="2800865" y="506639"/>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61C0584D" w14:textId="77777777" w:rsidR="00CF6822" w:rsidRDefault="00CF6822" w:rsidP="00CF6822">
                                <w:pPr>
                                  <w:spacing w:beforeLines="60" w:before="144"/>
                                  <w:rPr>
                                    <w:rFonts w:eastAsia="Times New Roman"/>
                                  </w:rPr>
                                </w:pPr>
                              </w:p>
                            </w:txbxContent>
                          </wps:txbx>
                          <wps:bodyPr anchor="ctr"/>
                        </wps:wsp>
                      </wpg:grpSp>
                    </wpg:wgp>
                  </a:graphicData>
                </a:graphic>
                <wp14:sizeRelH relativeFrom="page">
                  <wp14:pctWidth>0</wp14:pctWidth>
                </wp14:sizeRelH>
                <wp14:sizeRelV relativeFrom="page">
                  <wp14:pctHeight>0</wp14:pctHeight>
                </wp14:sizeRelV>
              </wp:anchor>
            </w:drawing>
          </mc:Choice>
          <mc:Fallback>
            <w:pict>
              <v:group id="Gruppieren 8203" o:spid="_x0000_s1138" style="position:absolute;left:0;text-align:left;margin-left:276.75pt;margin-top:43.45pt;width:87.25pt;height:39.25pt;z-index:251816960" coordorigin="23479,4984" coordsize="8580,3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">
                <v:rect id="Rechteck 8" o:spid="_x0000_s1139" style="position:absolute;left:23479;top:5388;width:8580;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01SMgA&#10;AADdAAAADwAAAGRycy9kb3ducmV2LnhtbESPQWvCQBSE7wX/w/IEb3VTKSqpqxTBVqK21Irg7Zl9&#10;JtHs25BdNf77riD0OMzMN8xo0phSXKh2hWUFL90IBHFqdcGZgs3v7HkIwnlkjaVlUnAjB5Nx62mE&#10;sbZX/qHL2mciQNjFqCD3voqldGlOBl3XVsTBO9jaoA+yzqSu8RrgppS9KOpLgwWHhRwrmuaUntZn&#10;oyD5PC6Swcd+s13tvs+DZPm17J9IqU67eX8D4anx/+FHe64VDHvRK9zfhCcgx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LTVIyAAAAN0AAAAPAAAAAAAAAAAAAAAAAJgCAABk&#10;cnMvZG93bnJldi54bWxQSwUGAAAAAAQABAD1AAAAjQMAAAAA&#10;" fillcolor="window" stroked="f" strokeweight="2pt">
                  <v:shadow on="t" color="black" opacity="26214f" origin="-.5,-.5" offset=".24944mm,.24944mm"/>
                  <v:textbox inset=".2mm,.2mm,.2mm,.2mm">
                    <w:txbxContent>
                      <w:p w14:paraId="4461E18F" w14:textId="77777777" w:rsidR="00CF6822" w:rsidRDefault="00CF6822" w:rsidP="00CF6822">
                        <w:pPr>
                          <w:pStyle w:val="StandardWeb"/>
                          <w:spacing w:beforeLines="60" w:before="144" w:beforeAutospacing="0" w:after="0" w:afterAutospacing="0"/>
                          <w:jc w:val="center"/>
                          <w:textAlignment w:val="baseline"/>
                        </w:pPr>
                        <w:proofErr w:type="gramStart"/>
                        <w:r>
                          <w:rPr>
                            <w:rFonts w:ascii="Andy" w:eastAsia="Calibri" w:hAnsi="Andy" w:cs="Arial"/>
                            <w:color w:val="000000"/>
                            <w:kern w:val="24"/>
                            <w:sz w:val="22"/>
                            <w:szCs w:val="22"/>
                            <w:lang w:val="en-US"/>
                          </w:rPr>
                          <w:t>Preventive</w:t>
                        </w:r>
                        <w:r>
                          <w:t xml:space="preserve">  </w:t>
                        </w:r>
                        <w:r>
                          <w:rPr>
                            <w:rFonts w:ascii="Andy" w:eastAsia="Calibri" w:hAnsi="Andy" w:cs="Arial"/>
                            <w:color w:val="000000"/>
                            <w:kern w:val="24"/>
                            <w:sz w:val="22"/>
                            <w:szCs w:val="22"/>
                            <w:lang w:val="en-US"/>
                          </w:rPr>
                          <w:t>Measures</w:t>
                        </w:r>
                        <w:proofErr w:type="gramEnd"/>
                      </w:p>
                    </w:txbxContent>
                  </v:textbox>
                </v:rect>
                <v:group id="Gruppieren 9" o:spid="_x0000_s1140" style="position:absolute;left:27904;top:4984;width:356;height:535" coordorigin="27904,4984"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0+1mzFAAAA3QAA&#10;AA8AAAAAAAAAAAAAAAAAqgIAAGRycy9kb3ducmV2LnhtbFBLBQYAAAAABAAEAPoAAACcAwAAAAA=&#10;">
                  <v:line id="Gerader Verbinder 96" o:spid="_x0000_s1141" style="position:absolute;flip:x;visibility:visible;mso-wrap-style:square" from="27953,5199" to="28051,5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1fCsUAAADdAAAADwAAAGRycy9kb3ducmV2LnhtbESPQWsCMRSE74X+h/AK3mqipWJXo7RC&#10;0R6KrBa8PjbPzWLysmyirv++KRQ8DjPzDTNf9t6JC3WxCaxhNFQgiKtgGq41/Ow/n6cgYkI26AKT&#10;hhtFWC4eH+ZYmHDlki67VIsM4VigBptSW0gZK0se4zC0xNk7hs5jyrKrpenwmuHeybFSE+mx4bxg&#10;saWVpeq0O3sNVJ6O29HaOvfx+lJ+xcPbltS31oOn/n0GIlGf7uH/9sZomI7VBP7e5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41fCsUAAADdAAAADwAAAAAAAAAA&#10;AAAAAAChAgAAZHJzL2Rvd25yZXYueG1sUEsFBgAAAAAEAAQA+QAAAJMDAAAAAA==&#10;" strokecolor="windowText" strokeweight=".25pt"/>
                  <v:oval id="Ellipse 11" o:spid="_x0000_s1142" style="position:absolute;left:27904;top:4984;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i7wcQA&#10;AADdAAAADwAAAGRycy9kb3ducmV2LnhtbESPT4vCMBTE74LfITxhb5roQaVrlGVV6GUP1j94fNs8&#10;22LzUpqo3W+/EQSPw8z8hlmsOluLO7W+cqxhPFIgiHNnKi40HPbb4RyED8gGa8ek4Y88rJb93gIT&#10;4x68o3sWChEh7BPUUIbQJFL6vCSLfuQa4uhdXGsxRNkW0rT4iHBby4lSU2mx4rhQYkPfJeXX7GY1&#10;pHYtq0aZnyw9bnxxPl1/L1Jp/THovj5BBOrCO/xqp0bDfKJm8HwTn4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4u8HEAAAA3QAAAA8AAAAAAAAAAAAAAAAAmAIAAGRycy9k&#10;b3ducmV2LnhtbFBLBQYAAAAABAAEAPUAAACJAwAAAAA=&#10;" fillcolor="windowText" stroked="f" strokeweight="2pt">
                    <v:shadow on="t" color="black" opacity="26214f" origin="-.5,-.5" offset=".24944mm,.24944mm"/>
                    <v:textbox>
                      <w:txbxContent>
                        <w:p w14:paraId="7A170FA6" w14:textId="77777777" w:rsidR="00CF6822" w:rsidRDefault="00CF6822" w:rsidP="00CF6822">
                          <w:pPr>
                            <w:spacing w:beforeLines="60" w:before="144"/>
                            <w:rPr>
                              <w:rFonts w:eastAsia="Times New Roman"/>
                            </w:rPr>
                          </w:pPr>
                        </w:p>
                      </w:txbxContent>
                    </v:textbox>
                  </v:oval>
                  <v:oval id="Ellipse 12" o:spid="_x0000_s1143" style="position:absolute;left:28008;top:5066;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kN4r4A&#10;AADdAAAADwAAAGRycy9kb3ducmV2LnhtbERPSwrCMBDdC94hjOBGNNWFlmoUKSi68nuAoRnbajMp&#10;TdR6e7MQXD7ef7FqTSVe1LjSsoLxKAJBnFldcq7getkMYxDOI2usLJOCDzlYLbudBSbavvlEr7PP&#10;RQhhl6CCwvs6kdJlBRl0I1sTB+5mG4M+wCaXusF3CDeVnETRVBosOTQUWFNaUPY4P42CSu/usUkv&#10;21nqt3s6fga3Q/ZUqt9r13MQnlr/F//cO60gnkRhbngTnoBc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m5DeK+AAAA3QAAAA8AAAAAAAAAAAAAAAAAmAIAAGRycy9kb3ducmV2&#10;LnhtbFBLBQYAAAAABAAEAPUAAACDAwAAAAA=&#10;" fillcolor="window" stroked="f" strokeweight="2pt">
                    <v:textbox>
                      <w:txbxContent>
                        <w:p w14:paraId="61C0584D" w14:textId="77777777" w:rsidR="00CF6822" w:rsidRDefault="00CF6822" w:rsidP="00CF6822">
                          <w:pPr>
                            <w:spacing w:beforeLines="60" w:before="144"/>
                            <w:rPr>
                              <w:rFonts w:eastAsia="Times New Roman"/>
                            </w:rPr>
                          </w:pPr>
                        </w:p>
                      </w:txbxContent>
                    </v:textbox>
                  </v:oval>
                </v:group>
                <w10:wrap type="square"/>
              </v:group>
            </w:pict>
          </mc:Fallback>
        </mc:AlternateContent>
      </w:r>
      <w:r>
        <w:rPr>
          <w:noProof/>
          <w:lang w:val="de-DE"/>
        </w:rPr>
        <mc:AlternateContent>
          <mc:Choice Requires="wpg">
            <w:drawing>
              <wp:anchor distT="0" distB="0" distL="114300" distR="114300" simplePos="0" relativeHeight="251817984" behindDoc="0" locked="0" layoutInCell="1" allowOverlap="1" wp14:anchorId="2EF74606" wp14:editId="245C695B">
                <wp:simplePos x="0" y="0"/>
                <wp:positionH relativeFrom="column">
                  <wp:posOffset>2401570</wp:posOffset>
                </wp:positionH>
                <wp:positionV relativeFrom="paragraph">
                  <wp:posOffset>540385</wp:posOffset>
                </wp:positionV>
                <wp:extent cx="1043305" cy="498475"/>
                <wp:effectExtent l="1270" t="6985" r="12700" b="8890"/>
                <wp:wrapSquare wrapText="bothSides"/>
                <wp:docPr id="8195" name="Gruppieren 8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3305" cy="498475"/>
                          <a:chOff x="1235075" y="487355"/>
                          <a:chExt cx="807500" cy="373033"/>
                        </a:xfrm>
                      </wpg:grpSpPr>
                      <wps:wsp>
                        <wps:cNvPr id="8196" name="Rechteck 14"/>
                        <wps:cNvSpPr>
                          <a:spLocks noChangeArrowheads="1"/>
                        </wps:cNvSpPr>
                        <wps:spPr bwMode="auto">
                          <a:xfrm>
                            <a:off x="1235075" y="527753"/>
                            <a:ext cx="807500" cy="332635"/>
                          </a:xfrm>
                          <a:prstGeom prst="rect">
                            <a:avLst/>
                          </a:prstGeom>
                          <a:solidFill>
                            <a:srgbClr val="FFFFFF"/>
                          </a:solidFill>
                          <a:ln>
                            <a:noFill/>
                          </a:ln>
                          <a:effectLst>
                            <a:outerShdw blurRad="50800" dist="12700" dir="2700000" algn="tl" rotWithShape="0">
                              <a:srgbClr val="000000">
                                <a:alpha val="39999"/>
                              </a:srgbClr>
                            </a:outerShdw>
                          </a:effectLst>
                          <a:extLst>
                            <a:ext uri="{91240B29-F687-4F45-9708-019B960494DF}">
                              <a14:hiddenLine xmlns:a14="http://schemas.microsoft.com/office/drawing/2010/main" w="25400" algn="ctr">
                                <a:solidFill>
                                  <a:srgbClr val="000000"/>
                                </a:solidFill>
                                <a:miter lim="800000"/>
                                <a:headEnd/>
                                <a:tailEnd/>
                              </a14:hiddenLine>
                            </a:ext>
                          </a:extLst>
                        </wps:spPr>
                        <wps:txbx>
                          <w:txbxContent>
                            <w:p w14:paraId="2B086BB3" w14:textId="77777777" w:rsidR="00CF6822" w:rsidRDefault="00CF6822" w:rsidP="00CF6822">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Early Warning Signs</w:t>
                              </w:r>
                            </w:p>
                          </w:txbxContent>
                        </wps:txbx>
                        <wps:bodyPr rot="0" vert="horz" wrap="square" lIns="7200" tIns="7200" rIns="7200" bIns="7200" anchor="ctr" anchorCtr="0" upright="1">
                          <a:noAutofit/>
                        </wps:bodyPr>
                      </wps:wsp>
                      <wpg:grpSp>
                        <wpg:cNvPr id="8197" name="Gruppieren 15"/>
                        <wpg:cNvGrpSpPr>
                          <a:grpSpLocks/>
                        </wpg:cNvGrpSpPr>
                        <wpg:grpSpPr bwMode="auto">
                          <a:xfrm>
                            <a:off x="1677541" y="487355"/>
                            <a:ext cx="35644" cy="53458"/>
                            <a:chOff x="1677541" y="487362"/>
                            <a:chExt cx="35644" cy="53638"/>
                          </a:xfrm>
                        </wpg:grpSpPr>
                        <wps:wsp>
                          <wps:cNvPr id="8198" name="Gerader Verbinder 91"/>
                          <wps:cNvCnPr>
                            <a:cxnSpLocks noChangeShapeType="1"/>
                          </wps:cNvCnPr>
                          <wps:spPr bwMode="auto">
                            <a:xfrm flipH="1">
                              <a:off x="1682457" y="508817"/>
                              <a:ext cx="9833" cy="32183"/>
                            </a:xfrm>
                            <a:prstGeom prst="line">
                              <a:avLst/>
                            </a:prstGeom>
                            <a:noFill/>
                            <a:ln w="3175" algn="ctr">
                              <a:solidFill>
                                <a:srgbClr val="000000"/>
                              </a:solidFill>
                              <a:round/>
                              <a:headEnd/>
                              <a:tailEnd/>
                            </a:ln>
                            <a:extLst>
                              <a:ext uri="{909E8E84-426E-40DD-AFC4-6F175D3DCCD1}">
                                <a14:hiddenFill xmlns:a14="http://schemas.microsoft.com/office/drawing/2010/main">
                                  <a:noFill/>
                                </a14:hiddenFill>
                              </a:ext>
                            </a:extLst>
                          </wps:spPr>
                          <wps:bodyPr/>
                        </wps:wsp>
                        <wps:wsp>
                          <wps:cNvPr id="8199" name="Ellipse 17"/>
                          <wps:cNvSpPr>
                            <a:spLocks noChangeArrowheads="1"/>
                          </wps:cNvSpPr>
                          <wps:spPr bwMode="auto">
                            <a:xfrm>
                              <a:off x="1677541" y="487362"/>
                              <a:ext cx="35644" cy="35759"/>
                            </a:xfrm>
                            <a:prstGeom prst="ellipse">
                              <a:avLst/>
                            </a:prstGeom>
                            <a:solidFill>
                              <a:srgbClr val="000000"/>
                            </a:solidFill>
                            <a:ln>
                              <a:noFill/>
                            </a:ln>
                            <a:effectLst>
                              <a:outerShdw blurRad="12700" dist="12700" dir="2700000" algn="tl" rotWithShape="0">
                                <a:srgbClr val="000000">
                                  <a:alpha val="39999"/>
                                </a:srgbClr>
                              </a:outerShdw>
                            </a:effectLst>
                            <a:extLst>
                              <a:ext uri="{91240B29-F687-4F45-9708-019B960494DF}">
                                <a14:hiddenLine xmlns:a14="http://schemas.microsoft.com/office/drawing/2010/main" w="25400" algn="ctr">
                                  <a:solidFill>
                                    <a:srgbClr val="000000"/>
                                  </a:solidFill>
                                  <a:round/>
                                  <a:headEnd/>
                                  <a:tailEnd/>
                                </a14:hiddenLine>
                              </a:ext>
                            </a:extLst>
                          </wps:spPr>
                          <wps:txbx>
                            <w:txbxContent>
                              <w:p w14:paraId="7D1870D0" w14:textId="77777777" w:rsidR="00CF6822" w:rsidRDefault="00CF6822" w:rsidP="00CF6822">
                                <w:pPr>
                                  <w:spacing w:beforeLines="60" w:before="144"/>
                                  <w:rPr>
                                    <w:rFonts w:eastAsia="Times New Roman"/>
                                  </w:rPr>
                                </w:pPr>
                              </w:p>
                            </w:txbxContent>
                          </wps:txbx>
                          <wps:bodyPr rot="0" vert="horz" wrap="square" lIns="91440" tIns="45720" rIns="91440" bIns="45720" anchor="ctr" anchorCtr="0" upright="1">
                            <a:noAutofit/>
                          </wps:bodyPr>
                        </wps:wsp>
                        <wps:wsp>
                          <wps:cNvPr id="8202" name="Ellipse 18"/>
                          <wps:cNvSpPr>
                            <a:spLocks noChangeArrowheads="1"/>
                          </wps:cNvSpPr>
                          <wps:spPr bwMode="auto">
                            <a:xfrm>
                              <a:off x="1688020" y="495526"/>
                              <a:ext cx="7200" cy="7200"/>
                            </a:xfrm>
                            <a:prstGeom prst="ellipse">
                              <a:avLst/>
                            </a:prstGeom>
                            <a:solidFill>
                              <a:srgbClr val="FFFFFF"/>
                            </a:solidFill>
                            <a:ln>
                              <a:noFill/>
                            </a:ln>
                            <a:extLst>
                              <a:ext uri="{91240B29-F687-4F45-9708-019B960494DF}">
                                <a14:hiddenLine xmlns:a14="http://schemas.microsoft.com/office/drawing/2010/main" w="25400" algn="ctr">
                                  <a:solidFill>
                                    <a:srgbClr val="000000"/>
                                  </a:solidFill>
                                  <a:round/>
                                  <a:headEnd/>
                                  <a:tailEnd/>
                                </a14:hiddenLine>
                              </a:ext>
                            </a:extLst>
                          </wps:spPr>
                          <wps:txbx>
                            <w:txbxContent>
                              <w:p w14:paraId="2DACE402" w14:textId="77777777" w:rsidR="00CF6822" w:rsidRDefault="00CF6822" w:rsidP="00CF6822">
                                <w:pPr>
                                  <w:spacing w:beforeLines="60" w:before="144"/>
                                  <w:rPr>
                                    <w:rFonts w:eastAsia="Times New Roman"/>
                                  </w:rPr>
                                </w:pPr>
                              </w:p>
                            </w:txbxContent>
                          </wps:txbx>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uppieren 8195" o:spid="_x0000_s1144" style="position:absolute;left:0;text-align:left;margin-left:189.1pt;margin-top:42.55pt;width:82.15pt;height:39.25pt;z-index:251817984" coordorigin="12350,4873" coordsize="8075,3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">
                <v:rect id="Rechteck 14" o:spid="_x0000_s1145" style="position:absolute;left:12350;top:5277;width:8075;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Kf2cgA&#10;AADdAAAADwAAAGRycy9kb3ducmV2LnhtbESPzWvCQBTE70L/h+UVehHd2IMfqatIP8CDCKba82v2&#10;NUmTfZtmVxP9612h4HGYmd8w82VnKnGixhWWFYyGEQji1OqCMwX7z4/BFITzyBory6TgTA6Wi4fe&#10;HGNtW97RKfGZCBB2MSrIva9jKV2ak0E3tDVx8H5sY9AH2WRSN9gGuKnkcxSNpcGCw0KONb3mlJbJ&#10;0Sj4fT8XZTK5fLdf1eHPlG/9zSraKvX02K1eQHjq/D38315rBdPRbAy3N+EJyM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8p/ZyAAAAN0AAAAPAAAAAAAAAAAAAAAAAJgCAABk&#10;cnMvZG93bnJldi54bWxQSwUGAAAAAAQABAD1AAAAjQMAAAAA&#10;" stroked="f" strokeweight="2pt">
                  <v:shadow on="t" color="black" opacity="26213f" origin="-.5,-.5" offset=".24944mm,.24944mm"/>
                  <v:textbox inset=".2mm,.2mm,.2mm,.2mm">
                    <w:txbxContent>
                      <w:p w14:paraId="2B086BB3" w14:textId="77777777" w:rsidR="00CF6822" w:rsidRDefault="00CF6822" w:rsidP="00CF6822">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Early Warning Signs</w:t>
                        </w:r>
                      </w:p>
                    </w:txbxContent>
                  </v:textbox>
                </v:rect>
                <v:group id="Gruppieren 15" o:spid="_x0000_s1146" style="position:absolute;left:16775;top:4873;width:356;height:535" coordorigin="16775,487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8Ze8cAAADdAAAADwAAAGRycy9kb3ducmV2LnhtbESPQWvCQBSE74L/YXlC&#10;b3UTi62NWUVEpQcpVAvF2yP7TEKyb0N2TeK/7xYKHoeZ+YZJ14OpRUetKy0riKcRCOLM6pJzBd/n&#10;/fMChPPIGmvLpOBODtar8SjFRNuev6g7+VwECLsEFRTeN4mULivIoJvahjh4V9sa9EG2udQt9gFu&#10;ajmLoldpsOSwUGBD24Ky6nQzCg499puXeNcdq+v2fjnPP3+OMSn1NBk2SxCeBv8I/7c/tIJF/P4G&#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Y8Ze8cAAADd&#10;AAAADwAAAAAAAAAAAAAAAACqAgAAZHJzL2Rvd25yZXYueG1sUEsFBgAAAAAEAAQA+gAAAJ4DAAAA&#10;AA==&#10;">
                  <v:line id="Gerader Verbinder 91" o:spid="_x0000_s1147" style="position:absolute;flip:x;visibility:visible;mso-wrap-style:square" from="16824,5088" to="16922,5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MHZ8QAAADdAAAADwAAAGRycy9kb3ducmV2LnhtbESPwU7DMAyG70i8Q2QkLoilqxAKZdkE&#10;SJ2A2za4W41JC41TJWErb48PSByt3//nz6vNHEZ1pJSHyBaWiwoUcRfdwN7C26G9NqByQXY4RiYL&#10;P5Rhsz4/W2Hj4ol3dNwXrwTCuUELfSlTo3XuegqYF3EiluwjpoBFxuS1S3gSeBh1XVW3OuDAcqHH&#10;iZ566r7230E0Xg7G3LjX5B+vfPtZv9ft1mytvbyYH+5BFZrL//Jf+9lZMMs70ZVvBAF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AwdnxAAAAN0AAAAPAAAAAAAAAAAA&#10;AAAAAKECAABkcnMvZG93bnJldi54bWxQSwUGAAAAAAQABAD5AAAAkgMAAAAA&#10;" strokeweight=".25pt"/>
                  <v:oval id="Ellipse 17" o:spid="_x0000_s1148" style="position:absolute;left:16775;top:4873;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kai8MA&#10;AADdAAAADwAAAGRycy9kb3ducmV2LnhtbESP0YrCMBRE34X9h3CFfdNUF5ZajSKLoviyWP2AS3Nt&#10;is1NbVKtf28WFnwcZuYMs1j1thZ3an3lWMFknIAgLpyuuFRwPm1HKQgfkDXWjknBkzyslh+DBWba&#10;PfhI9zyUIkLYZ6jAhNBkUvrCkEU/dg1x9C6utRiibEupW3xEuK3lNEm+pcWK44LBhn4MFde8swq6&#10;383GTc3XqbzRrreHtb91mCr1OezXcxCB+vAO/7f3WkE6mc3g701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kai8MAAADdAAAADwAAAAAAAAAAAAAAAACYAgAAZHJzL2Rv&#10;d25yZXYueG1sUEsFBgAAAAAEAAQA9QAAAIgDAAAAAA==&#10;" fillcolor="black" stroked="f" strokeweight="2pt">
                    <v:shadow on="t" color="black" opacity="26213f" origin="-.5,-.5" offset=".24944mm,.24944mm"/>
                    <v:textbox>
                      <w:txbxContent>
                        <w:p w14:paraId="7D1870D0" w14:textId="77777777" w:rsidR="00CF6822" w:rsidRDefault="00CF6822" w:rsidP="00CF6822">
                          <w:pPr>
                            <w:spacing w:beforeLines="60" w:before="144"/>
                            <w:rPr>
                              <w:rFonts w:eastAsia="Times New Roman"/>
                            </w:rPr>
                          </w:pPr>
                        </w:p>
                      </w:txbxContent>
                    </v:textbox>
                  </v:oval>
                  <v:oval id="Ellipse 18" o:spid="_x0000_s1149" style="position:absolute;left:16880;top:495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LzpccA&#10;AADdAAAADwAAAGRycy9kb3ducmV2LnhtbESPQUvDQBSE74X+h+UVvEizMdJSYrZFBbFCPdj04PGR&#10;fWaD2bdxd23iv3cFocdh5pthqt1ke3EmHzrHCm6yHARx43THrYJT/bTcgAgRWWPvmBT8UIDddj6r&#10;sNRu5Dc6H2MrUgmHEhWYGIdSytAYshgyNxAn78N5izFJ30rtcUzltpdFnq+lxY7TgsGBHg01n8dv&#10;q2Bj7Mu6t/Xqy4/1tL9+eD68vt8qdbWY7u9ARJriJfxP73XiiryAvzfpCcjt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S86XHAAAA3QAAAA8AAAAAAAAAAAAAAAAAmAIAAGRy&#10;cy9kb3ducmV2LnhtbFBLBQYAAAAABAAEAPUAAACMAwAAAAA=&#10;" stroked="f" strokeweight="2pt">
                    <v:textbox>
                      <w:txbxContent>
                        <w:p w14:paraId="2DACE402" w14:textId="77777777" w:rsidR="00CF6822" w:rsidRDefault="00CF6822" w:rsidP="00CF6822">
                          <w:pPr>
                            <w:spacing w:beforeLines="60" w:before="144"/>
                            <w:rPr>
                              <w:rFonts w:eastAsia="Times New Roman"/>
                            </w:rPr>
                          </w:pPr>
                        </w:p>
                      </w:txbxContent>
                    </v:textbox>
                  </v:oval>
                </v:group>
                <w10:wrap type="square"/>
              </v:group>
            </w:pict>
          </mc:Fallback>
        </mc:AlternateContent>
      </w:r>
      <w:r>
        <w:rPr>
          <w:noProof/>
          <w:lang w:val="de-DE"/>
        </w:rPr>
        <mc:AlternateContent>
          <mc:Choice Requires="wpg">
            <w:drawing>
              <wp:anchor distT="0" distB="0" distL="114300" distR="114300" simplePos="0" relativeHeight="251819008" behindDoc="0" locked="0" layoutInCell="1" allowOverlap="1" wp14:anchorId="5F4621F4" wp14:editId="714752D8">
                <wp:simplePos x="0" y="0"/>
                <wp:positionH relativeFrom="column">
                  <wp:posOffset>4667250</wp:posOffset>
                </wp:positionH>
                <wp:positionV relativeFrom="paragraph">
                  <wp:posOffset>540385</wp:posOffset>
                </wp:positionV>
                <wp:extent cx="1095375" cy="498475"/>
                <wp:effectExtent l="57150" t="19050" r="85725" b="73025"/>
                <wp:wrapSquare wrapText="bothSides"/>
                <wp:docPr id="8200" name="Gruppieren 8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5375" cy="498475"/>
                          <a:chOff x="3500438" y="487355"/>
                          <a:chExt cx="792803" cy="373033"/>
                        </a:xfrm>
                      </wpg:grpSpPr>
                      <wps:wsp>
                        <wps:cNvPr id="95" name="Rechteck 20"/>
                        <wps:cNvSpPr/>
                        <wps:spPr>
                          <a:xfrm>
                            <a:off x="3500438" y="527753"/>
                            <a:ext cx="792803" cy="332635"/>
                          </a:xfrm>
                          <a:prstGeom prst="rect">
                            <a:avLst/>
                          </a:prstGeom>
                          <a:solidFill>
                            <a:sysClr val="window" lastClr="FFFFFF"/>
                          </a:solidFill>
                          <a:ln w="25400" cap="flat" cmpd="sng" algn="ctr">
                            <a:noFill/>
                            <a:prstDash val="solid"/>
                          </a:ln>
                          <a:effectLst>
                            <a:outerShdw blurRad="50800" dist="12700" dir="2700000" algn="tl" rotWithShape="0">
                              <a:prstClr val="black">
                                <a:alpha val="40000"/>
                              </a:prstClr>
                            </a:outerShdw>
                          </a:effectLst>
                        </wps:spPr>
                        <wps:txbx>
                          <w:txbxContent>
                            <w:p w14:paraId="5CB3F1B9" w14:textId="77777777" w:rsidR="00CF6822" w:rsidRDefault="00CF6822" w:rsidP="00CF6822">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Intervening Measures</w:t>
                              </w:r>
                            </w:p>
                          </w:txbxContent>
                        </wps:txbx>
                        <wps:bodyPr lIns="7200" tIns="7200" rIns="7200" bIns="7200" anchor="ctr"/>
                      </wps:wsp>
                      <wpg:grpSp>
                        <wpg:cNvPr id="322" name="Gruppieren 21"/>
                        <wpg:cNvGrpSpPr>
                          <a:grpSpLocks/>
                        </wpg:cNvGrpSpPr>
                        <wpg:grpSpPr bwMode="auto">
                          <a:xfrm>
                            <a:off x="3933607" y="487355"/>
                            <a:ext cx="35619" cy="53458"/>
                            <a:chOff x="3933607" y="487362"/>
                            <a:chExt cx="35619" cy="53638"/>
                          </a:xfrm>
                        </wpg:grpSpPr>
                        <wps:wsp>
                          <wps:cNvPr id="8192" name="Gerader Verbinder 86"/>
                          <wps:cNvCnPr/>
                          <wps:spPr>
                            <a:xfrm flipH="1">
                              <a:off x="3939352" y="508817"/>
                              <a:ext cx="8043" cy="32183"/>
                            </a:xfrm>
                            <a:prstGeom prst="line">
                              <a:avLst/>
                            </a:prstGeom>
                            <a:noFill/>
                            <a:ln w="3175" cap="flat" cmpd="sng" algn="ctr">
                              <a:solidFill>
                                <a:sysClr val="windowText" lastClr="000000"/>
                              </a:solidFill>
                              <a:prstDash val="solid"/>
                            </a:ln>
                            <a:effectLst/>
                          </wps:spPr>
                          <wps:bodyPr/>
                        </wps:wsp>
                        <wps:wsp>
                          <wps:cNvPr id="8193" name="Ellipse 23"/>
                          <wps:cNvSpPr/>
                          <wps:spPr>
                            <a:xfrm>
                              <a:off x="3933607" y="487362"/>
                              <a:ext cx="35619" cy="35759"/>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7E4D2D9B" w14:textId="77777777" w:rsidR="00CF6822" w:rsidRDefault="00CF6822" w:rsidP="00CF6822">
                                <w:pPr>
                                  <w:spacing w:beforeLines="60" w:before="144"/>
                                  <w:rPr>
                                    <w:rFonts w:eastAsia="Times New Roman"/>
                                  </w:rPr>
                                </w:pPr>
                              </w:p>
                            </w:txbxContent>
                          </wps:txbx>
                          <wps:bodyPr anchor="ctr"/>
                        </wps:wsp>
                        <wps:wsp>
                          <wps:cNvPr id="8194" name="Ellipse 24"/>
                          <wps:cNvSpPr/>
                          <wps:spPr>
                            <a:xfrm>
                              <a:off x="3946051" y="495526"/>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71DB869F" w14:textId="77777777" w:rsidR="00CF6822" w:rsidRDefault="00CF6822" w:rsidP="00CF6822">
                                <w:pPr>
                                  <w:spacing w:beforeLines="60" w:before="144"/>
                                  <w:rPr>
                                    <w:rFonts w:eastAsia="Times New Roman"/>
                                  </w:rPr>
                                </w:pPr>
                              </w:p>
                            </w:txbxContent>
                          </wps:txbx>
                          <wps:bodyPr anchor="ctr"/>
                        </wps:wsp>
                      </wpg:grpSp>
                    </wpg:wgp>
                  </a:graphicData>
                </a:graphic>
                <wp14:sizeRelH relativeFrom="page">
                  <wp14:pctWidth>0</wp14:pctWidth>
                </wp14:sizeRelH>
                <wp14:sizeRelV relativeFrom="page">
                  <wp14:pctHeight>0</wp14:pctHeight>
                </wp14:sizeRelV>
              </wp:anchor>
            </w:drawing>
          </mc:Choice>
          <mc:Fallback>
            <w:pict>
              <v:group id="Gruppieren 8200" o:spid="_x0000_s1150" style="position:absolute;left:0;text-align:left;margin-left:367.5pt;margin-top:42.55pt;width:86.25pt;height:39.25pt;z-index:251819008" coordorigin="35004,4873" coordsize="7928,3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">
                <v:rect id="Rechteck 20" o:spid="_x0000_s1151" style="position:absolute;left:35004;top:5277;width:7928;height:33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S178cA&#10;AADbAAAADwAAAGRycy9kb3ducmV2LnhtbESPW2vCQBSE34X+h+UU+qabClWbukoRtBIvxQuFvp1m&#10;T5PU7NmQXTX++64g+DjMzDfMcNyYUpyodoVlBc+dCARxanXBmYL9btoegHAeWWNpmRRcyMF49NAa&#10;YqztmTd02vpMBAi7GBXk3lexlC7NyaDr2Io4eL+2NuiDrDOpazwHuCllN4p60mDBYSHHiiY5pYft&#10;0ShIPv4WSX/2s/9afX8e+8lyvewdSKmnx+b9DYSnxt/Dt/ZcK3h9geuX8APk6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kte/HAAAA2wAAAA8AAAAAAAAAAAAAAAAAmAIAAGRy&#10;cy9kb3ducmV2LnhtbFBLBQYAAAAABAAEAPUAAACMAwAAAAA=&#10;" fillcolor="window" stroked="f" strokeweight="2pt">
                  <v:shadow on="t" color="black" opacity="26214f" origin="-.5,-.5" offset=".24944mm,.24944mm"/>
                  <v:textbox inset=".2mm,.2mm,.2mm,.2mm">
                    <w:txbxContent>
                      <w:p w14:paraId="5CB3F1B9" w14:textId="77777777" w:rsidR="00CF6822" w:rsidRDefault="00CF6822" w:rsidP="00CF6822">
                        <w:pPr>
                          <w:pStyle w:val="StandardWeb"/>
                          <w:spacing w:beforeLines="60" w:before="144" w:beforeAutospacing="0" w:after="0" w:afterAutospacing="0"/>
                          <w:jc w:val="center"/>
                          <w:textAlignment w:val="baseline"/>
                        </w:pPr>
                        <w:r>
                          <w:rPr>
                            <w:rFonts w:ascii="Andy" w:eastAsia="Calibri" w:hAnsi="Andy" w:cs="Arial"/>
                            <w:color w:val="000000"/>
                            <w:kern w:val="24"/>
                            <w:sz w:val="22"/>
                            <w:szCs w:val="22"/>
                            <w:lang w:val="en-US"/>
                          </w:rPr>
                          <w:t>Intervening Measures</w:t>
                        </w:r>
                      </w:p>
                    </w:txbxContent>
                  </v:textbox>
                </v:rect>
                <v:group id="Gruppieren 21" o:spid="_x0000_s1152" style="position:absolute;left:39336;top:4873;width:356;height:535" coordorigin="39336,4873" coordsize="356,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line id="Gerader Verbinder 86" o:spid="_x0000_s1153" style="position:absolute;flip:x;visibility:visible;mso-wrap-style:square" from="39393,5088" to="39473,5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mt8sUAAADdAAAADwAAAGRycy9kb3ducmV2LnhtbESPQWsCMRSE7wX/Q3gFbzW7SotujaKC&#10;WA9F1hZ6fWyem8XkZdlEXf+9KRR6HGbmG2a+7J0VV+pC41lBPspAEFdeN1wr+P7avkxBhIis0Xom&#10;BXcKsFwMnuZYaH/jkq7HWIsE4VCgAhNjW0gZKkMOw8i3xMk7+c5hTLKrpe7wluDOynGWvUmHDacF&#10;gy1tDFXn48UpoPJ8OuQ7Y+36dVLuw8/sQNmnUsPnfvUOIlIf/8N/7Q+tYJrPxvD7Jj0BuX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5mt8sUAAADdAAAADwAAAAAAAAAA&#10;AAAAAAChAgAAZHJzL2Rvd25yZXYueG1sUEsFBgAAAAAEAAQA+QAAAJMDAAAAAA==&#10;" strokecolor="windowText" strokeweight=".25pt"/>
                  <v:oval id="Ellipse 23" o:spid="_x0000_s1154" style="position:absolute;left:39336;top:4873;width:356;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xJOcYA&#10;AADdAAAADwAAAGRycy9kb3ducmV2LnhtbESPT2vCQBTE7wW/w/KE3uquLRSNboJohVx6aPyDx2f2&#10;mQSzb0N21fTbdwuFHoeZ+Q2zzAbbijv1vnGsYTpRIIhLZxquNOx325cZCB+QDbaOScM3ecjS0dMS&#10;E+Me/EX3IlQiQtgnqKEOoUuk9GVNFv3EdcTRu7jeYoiyr6Tp8RHhtpWvSr1Liw3HhRo7WtdUXoub&#10;1ZDbjWw6ZT6L/PDhq9Pxer5IpfXzeFgtQAQawn/4r50bDbPp/A1+38Qn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xJOcYAAADdAAAADwAAAAAAAAAAAAAAAACYAgAAZHJz&#10;L2Rvd25yZXYueG1sUEsFBgAAAAAEAAQA9QAAAIsDAAAAAA==&#10;" fillcolor="windowText" stroked="f" strokeweight="2pt">
                    <v:shadow on="t" color="black" opacity="26214f" origin="-.5,-.5" offset=".24944mm,.24944mm"/>
                    <v:textbox>
                      <w:txbxContent>
                        <w:p w14:paraId="7E4D2D9B" w14:textId="77777777" w:rsidR="00CF6822" w:rsidRDefault="00CF6822" w:rsidP="00CF6822">
                          <w:pPr>
                            <w:spacing w:beforeLines="60" w:before="144"/>
                            <w:rPr>
                              <w:rFonts w:eastAsia="Times New Roman"/>
                            </w:rPr>
                          </w:pPr>
                        </w:p>
                      </w:txbxContent>
                    </v:textbox>
                  </v:oval>
                  <v:oval id="Ellipse 24" o:spid="_x0000_s1155" style="position:absolute;left:39460;top:4955;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vzHMYA&#10;AADdAAAADwAAAGRycy9kb3ducmV2LnhtbESP0WrCQBRE34X+w3ILfZFmYyk2RlcpgQb7pE36AZfs&#10;NUmbvRuyqyZ/3y0IPg4zc4bZ7EbTiQsNrrWsYBHFIIgrq1uuFXyXH88JCOeRNXaWScFEDnbbh9kG&#10;U22v/EWXwtciQNilqKDxvk+ldFVDBl1ke+Lgnexg0Ac51FIPeA1w08mXOF5Kgy2HhQZ7yhqqfouz&#10;UdDp/U9isjJ/y3z+ScdpfjpUZ6WeHsf3NQhPo7+Hb+29VpAsVq/w/yY8Ab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vzHMYAAADdAAAADwAAAAAAAAAAAAAAAACYAgAAZHJz&#10;L2Rvd25yZXYueG1sUEsFBgAAAAAEAAQA9QAAAIsDAAAAAA==&#10;" fillcolor="window" stroked="f" strokeweight="2pt">
                    <v:textbox>
                      <w:txbxContent>
                        <w:p w14:paraId="71DB869F" w14:textId="77777777" w:rsidR="00CF6822" w:rsidRDefault="00CF6822" w:rsidP="00CF6822">
                          <w:pPr>
                            <w:spacing w:beforeLines="60" w:before="144"/>
                            <w:rPr>
                              <w:rFonts w:eastAsia="Times New Roman"/>
                            </w:rPr>
                          </w:pPr>
                        </w:p>
                      </w:txbxContent>
                    </v:textbox>
                  </v:oval>
                </v:group>
                <w10:wrap type="square"/>
              </v:group>
            </w:pict>
          </mc:Fallback>
        </mc:AlternateContent>
      </w:r>
      <w:r>
        <w:rPr>
          <w:noProof/>
          <w:lang w:val="de-DE"/>
        </w:rPr>
        <mc:AlternateContent>
          <mc:Choice Requires="wpg">
            <w:drawing>
              <wp:anchor distT="0" distB="0" distL="114300" distR="114300" simplePos="0" relativeHeight="251820032" behindDoc="0" locked="0" layoutInCell="1" allowOverlap="1" wp14:anchorId="20917C50" wp14:editId="35D917A5">
                <wp:simplePos x="0" y="0"/>
                <wp:positionH relativeFrom="column">
                  <wp:posOffset>2390775</wp:posOffset>
                </wp:positionH>
                <wp:positionV relativeFrom="paragraph">
                  <wp:posOffset>148590</wp:posOffset>
                </wp:positionV>
                <wp:extent cx="2165350" cy="385445"/>
                <wp:effectExtent l="57150" t="57150" r="82550" b="71755"/>
                <wp:wrapSquare wrapText="bothSides"/>
                <wp:docPr id="8201" name="Gruppieren 8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5350" cy="385445"/>
                          <a:chOff x="1223963" y="95250"/>
                          <a:chExt cx="1495420" cy="254816"/>
                        </a:xfrm>
                      </wpg:grpSpPr>
                      <wps:wsp>
                        <wps:cNvPr id="84" name="Rechteck 26"/>
                        <wps:cNvSpPr/>
                        <wps:spPr>
                          <a:xfrm>
                            <a:off x="1223963" y="98396"/>
                            <a:ext cx="1495420" cy="251670"/>
                          </a:xfrm>
                          <a:prstGeom prst="rect">
                            <a:avLst/>
                          </a:prstGeom>
                          <a:solidFill>
                            <a:sysClr val="window" lastClr="FFFFFF"/>
                          </a:solidFill>
                          <a:ln w="25400" cap="flat" cmpd="sng" algn="ctr">
                            <a:noFill/>
                            <a:prstDash val="solid"/>
                          </a:ln>
                          <a:effectLst>
                            <a:outerShdw blurRad="50800" dist="12700" dir="2700000" algn="tl" rotWithShape="0">
                              <a:prstClr val="black">
                                <a:alpha val="40000"/>
                              </a:prstClr>
                            </a:outerShdw>
                          </a:effectLst>
                        </wps:spPr>
                        <wps:txbx>
                          <w:txbxContent>
                            <w:p w14:paraId="0DC87096" w14:textId="77777777" w:rsidR="00CF6822" w:rsidRDefault="00CF6822" w:rsidP="00CF6822">
                              <w:pPr>
                                <w:pStyle w:val="StandardWeb"/>
                                <w:spacing w:beforeLines="60" w:before="144" w:beforeAutospacing="0" w:after="160" w:afterAutospacing="0"/>
                                <w:jc w:val="center"/>
                                <w:textAlignment w:val="baseline"/>
                              </w:pPr>
                              <w:r>
                                <w:rPr>
                                  <w:rFonts w:ascii="Andy" w:eastAsia="Calibri" w:hAnsi="Andy" w:cs="Arial"/>
                                  <w:color w:val="000000"/>
                                  <w:kern w:val="24"/>
                                  <w:sz w:val="28"/>
                                  <w:szCs w:val="28"/>
                                  <w:lang w:val="en-US"/>
                                </w:rPr>
                                <w:t xml:space="preserve">Safeguarding Implementation </w:t>
                              </w:r>
                            </w:p>
                          </w:txbxContent>
                        </wps:txbx>
                        <wps:bodyPr lIns="7200" tIns="7200" rIns="7200" bIns="7200" anchor="ctr"/>
                      </wps:wsp>
                      <wpg:grpSp>
                        <wpg:cNvPr id="85" name="Gruppieren 27"/>
                        <wpg:cNvGrpSpPr>
                          <a:grpSpLocks/>
                        </wpg:cNvGrpSpPr>
                        <wpg:grpSpPr bwMode="auto">
                          <a:xfrm>
                            <a:off x="2651409" y="98397"/>
                            <a:ext cx="37276" cy="53480"/>
                            <a:chOff x="2651409" y="98397"/>
                            <a:chExt cx="37276" cy="53659"/>
                          </a:xfrm>
                        </wpg:grpSpPr>
                        <wps:wsp>
                          <wps:cNvPr id="86" name="Gerader Verbinder 61"/>
                          <wps:cNvCnPr/>
                          <wps:spPr>
                            <a:xfrm flipH="1">
                              <a:off x="2656891" y="120492"/>
                              <a:ext cx="9868" cy="31564"/>
                            </a:xfrm>
                            <a:prstGeom prst="line">
                              <a:avLst/>
                            </a:prstGeom>
                            <a:noFill/>
                            <a:ln w="3175" cap="flat" cmpd="sng" algn="ctr">
                              <a:solidFill>
                                <a:sysClr val="windowText" lastClr="000000"/>
                              </a:solidFill>
                              <a:prstDash val="solid"/>
                            </a:ln>
                            <a:effectLst/>
                          </wps:spPr>
                          <wps:bodyPr/>
                        </wps:wsp>
                        <wps:wsp>
                          <wps:cNvPr id="87" name="Ellipse 33"/>
                          <wps:cNvSpPr/>
                          <wps:spPr>
                            <a:xfrm>
                              <a:off x="2651409" y="98397"/>
                              <a:ext cx="37276" cy="34721"/>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5D93D07B" w14:textId="77777777" w:rsidR="00CF6822" w:rsidRDefault="00CF6822" w:rsidP="00CF6822">
                                <w:pPr>
                                  <w:spacing w:beforeLines="60" w:before="144"/>
                                  <w:rPr>
                                    <w:rFonts w:eastAsia="Times New Roman"/>
                                  </w:rPr>
                                </w:pPr>
                              </w:p>
                            </w:txbxContent>
                          </wps:txbx>
                          <wps:bodyPr anchor="ctr"/>
                        </wps:wsp>
                        <wps:wsp>
                          <wps:cNvPr id="88" name="Ellipse 34"/>
                          <wps:cNvSpPr/>
                          <wps:spPr>
                            <a:xfrm>
                              <a:off x="2663592" y="10613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0AB1DC0C" w14:textId="77777777" w:rsidR="00CF6822" w:rsidRDefault="00CF6822" w:rsidP="00CF6822">
                                <w:pPr>
                                  <w:spacing w:beforeLines="60" w:before="144"/>
                                  <w:rPr>
                                    <w:rFonts w:eastAsia="Times New Roman"/>
                                  </w:rPr>
                                </w:pPr>
                              </w:p>
                            </w:txbxContent>
                          </wps:txbx>
                          <wps:bodyPr anchor="ctr"/>
                        </wps:wsp>
                      </wpg:grpSp>
                      <wpg:grpSp>
                        <wpg:cNvPr id="89" name="Gruppieren 28"/>
                        <wpg:cNvGrpSpPr>
                          <a:grpSpLocks/>
                        </wpg:cNvGrpSpPr>
                        <wpg:grpSpPr bwMode="auto">
                          <a:xfrm>
                            <a:off x="1274395" y="95250"/>
                            <a:ext cx="33987" cy="54529"/>
                            <a:chOff x="1274395" y="95250"/>
                            <a:chExt cx="33987" cy="54529"/>
                          </a:xfrm>
                        </wpg:grpSpPr>
                        <wps:wsp>
                          <wps:cNvPr id="92" name="Gerader Verbinder 58"/>
                          <wps:cNvCnPr/>
                          <wps:spPr>
                            <a:xfrm flipH="1">
                              <a:off x="1279877" y="117271"/>
                              <a:ext cx="7675" cy="32508"/>
                            </a:xfrm>
                            <a:prstGeom prst="line">
                              <a:avLst/>
                            </a:prstGeom>
                            <a:noFill/>
                            <a:ln w="3175" cap="flat" cmpd="sng" algn="ctr">
                              <a:solidFill>
                                <a:sysClr val="windowText" lastClr="000000"/>
                              </a:solidFill>
                              <a:prstDash val="solid"/>
                            </a:ln>
                            <a:effectLst/>
                          </wps:spPr>
                          <wps:bodyPr/>
                        </wps:wsp>
                        <wps:wsp>
                          <wps:cNvPr id="93" name="Ellipse 30"/>
                          <wps:cNvSpPr/>
                          <wps:spPr>
                            <a:xfrm>
                              <a:off x="1274395" y="95250"/>
                              <a:ext cx="33987" cy="35653"/>
                            </a:xfrm>
                            <a:prstGeom prst="ellipse">
                              <a:avLst/>
                            </a:prstGeom>
                            <a:solidFill>
                              <a:sysClr val="windowText" lastClr="000000"/>
                            </a:solidFill>
                            <a:ln w="25400" cap="flat" cmpd="sng" algn="ctr">
                              <a:noFill/>
                              <a:prstDash val="solid"/>
                            </a:ln>
                            <a:effectLst>
                              <a:outerShdw blurRad="12700" dist="12700" dir="2700000" algn="tl" rotWithShape="0">
                                <a:prstClr val="black">
                                  <a:alpha val="40000"/>
                                </a:prstClr>
                              </a:outerShdw>
                            </a:effectLst>
                          </wps:spPr>
                          <wps:txbx>
                            <w:txbxContent>
                              <w:p w14:paraId="64537845" w14:textId="77777777" w:rsidR="00CF6822" w:rsidRDefault="00CF6822" w:rsidP="00CF6822">
                                <w:pPr>
                                  <w:spacing w:beforeLines="60" w:before="144"/>
                                  <w:rPr>
                                    <w:rFonts w:eastAsia="Times New Roman"/>
                                  </w:rPr>
                                </w:pPr>
                              </w:p>
                            </w:txbxContent>
                          </wps:txbx>
                          <wps:bodyPr anchor="ctr"/>
                        </wps:wsp>
                        <wps:wsp>
                          <wps:cNvPr id="94" name="Ellipse 31"/>
                          <wps:cNvSpPr/>
                          <wps:spPr>
                            <a:xfrm>
                              <a:off x="1283839" y="103414"/>
                              <a:ext cx="7200" cy="7200"/>
                            </a:xfrm>
                            <a:prstGeom prst="ellipse">
                              <a:avLst/>
                            </a:prstGeom>
                            <a:solidFill>
                              <a:sysClr val="window" lastClr="FFFFFF"/>
                            </a:solidFill>
                            <a:ln w="25400" cap="flat" cmpd="sng" algn="ctr">
                              <a:noFill/>
                              <a:prstDash val="solid"/>
                            </a:ln>
                            <a:effectLst>
                              <a:glow rad="12700">
                                <a:sysClr val="window" lastClr="FFFFFF">
                                  <a:alpha val="58000"/>
                                </a:sysClr>
                              </a:glow>
                            </a:effectLst>
                          </wps:spPr>
                          <wps:txbx>
                            <w:txbxContent>
                              <w:p w14:paraId="7139ECF1" w14:textId="77777777" w:rsidR="00CF6822" w:rsidRDefault="00CF6822" w:rsidP="00CF6822">
                                <w:pPr>
                                  <w:spacing w:beforeLines="60" w:before="144"/>
                                  <w:rPr>
                                    <w:rFonts w:eastAsia="Times New Roman"/>
                                  </w:rPr>
                                </w:pPr>
                              </w:p>
                            </w:txbxContent>
                          </wps:txbx>
                          <wps:bodyPr anchor="ctr"/>
                        </wps:wsp>
                      </wpg:grpSp>
                    </wpg:wgp>
                  </a:graphicData>
                </a:graphic>
                <wp14:sizeRelH relativeFrom="page">
                  <wp14:pctWidth>0</wp14:pctWidth>
                </wp14:sizeRelH>
                <wp14:sizeRelV relativeFrom="page">
                  <wp14:pctHeight>0</wp14:pctHeight>
                </wp14:sizeRelV>
              </wp:anchor>
            </w:drawing>
          </mc:Choice>
          <mc:Fallback>
            <w:pict>
              <v:group id="Gruppieren 8201" o:spid="_x0000_s1156" style="position:absolute;left:0;text-align:left;margin-left:188.25pt;margin-top:11.7pt;width:170.5pt;height:30.35pt;z-index:251820032" coordorigin="12239,952" coordsize="14954,2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">
                <v:rect id="Rechteck 26" o:spid="_x0000_s1157" style="position:absolute;left:12239;top:983;width:14954;height:25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GGqccA&#10;AADbAAAADwAAAGRycy9kb3ducmV2LnhtbESPW2vCQBSE3wv9D8sR+lY3iqhEVymF1pJ6wQuCb8fs&#10;aZKaPRuyq8Z/3xUKPg4z8w0znjamFBeqXWFZQacdgSBOrS44U7DbfrwOQTiPrLG0TApu5GA6eX4a&#10;Y6ztldd02fhMBAi7GBXk3lexlC7NyaBr24o4eD+2NuiDrDOpa7wGuCllN4r60mDBYSHHit5zSk+b&#10;s1GQzH6/k8HncbdfHFbnQTJfzvsnUuql1byNQHhq/CP83/7SCoY9uH8JP0BO/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xhqnHAAAA2wAAAA8AAAAAAAAAAAAAAAAAmAIAAGRy&#10;cy9kb3ducmV2LnhtbFBLBQYAAAAABAAEAPUAAACMAwAAAAA=&#10;" fillcolor="window" stroked="f" strokeweight="2pt">
                  <v:shadow on="t" color="black" opacity="26214f" origin="-.5,-.5" offset=".24944mm,.24944mm"/>
                  <v:textbox inset=".2mm,.2mm,.2mm,.2mm">
                    <w:txbxContent>
                      <w:p w14:paraId="0DC87096" w14:textId="77777777" w:rsidR="00CF6822" w:rsidRDefault="00CF6822" w:rsidP="00CF6822">
                        <w:pPr>
                          <w:pStyle w:val="StandardWeb"/>
                          <w:spacing w:beforeLines="60" w:before="144" w:beforeAutospacing="0" w:after="160" w:afterAutospacing="0"/>
                          <w:jc w:val="center"/>
                          <w:textAlignment w:val="baseline"/>
                        </w:pPr>
                        <w:r>
                          <w:rPr>
                            <w:rFonts w:ascii="Andy" w:eastAsia="Calibri" w:hAnsi="Andy" w:cs="Arial"/>
                            <w:color w:val="000000"/>
                            <w:kern w:val="24"/>
                            <w:sz w:val="28"/>
                            <w:szCs w:val="28"/>
                            <w:lang w:val="en-US"/>
                          </w:rPr>
                          <w:t xml:space="preserve">Safeguarding Implementation </w:t>
                        </w:r>
                      </w:p>
                    </w:txbxContent>
                  </v:textbox>
                </v:rect>
                <v:group id="Gruppieren 27" o:spid="_x0000_s1158" style="position:absolute;left:26514;top:983;width:372;height:535" coordorigin="26514,983" coordsize="372,5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line id="Gerader Verbinder 61" o:spid="_x0000_s1159" style="position:absolute;flip:x;visibility:visible;mso-wrap-style:square" from="26568,1204" to="26667,15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wndMQAAADbAAAADwAAAGRycy9kb3ducmV2LnhtbESPQWsCMRSE74X+h/AK3mrWSkW3ZqUV&#10;xPZQZFXw+ti83SwmL8sm6vbfN4WCx2FmvmGWq8FZcaU+tJ4VTMYZCOLK65YbBcfD5nkOIkRkjdYz&#10;KfihAKvi8WGJufY3Lum6j41IEA45KjAxdrmUoTLkMIx9R5y82vcOY5J9I3WPtwR3Vr5k2Uw6bDkt&#10;GOxobag67y9OAZXnejfZGms/XqflVzgtdpR9KzV6Gt7fQEQa4j383/7UCuYz+PuSfoAs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DCd0xAAAANsAAAAPAAAAAAAAAAAA&#10;AAAAAKECAABkcnMvZG93bnJldi54bWxQSwUGAAAAAAQABAD5AAAAkgMAAAAA&#10;" strokecolor="windowText" strokeweight=".25pt"/>
                  <v:oval id="Ellipse 33" o:spid="_x0000_s1160" style="position:absolute;left:26514;top:983;width:372;height:3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yI8IA&#10;AADbAAAADwAAAGRycy9kb3ducmV2LnhtbESPQYvCMBSE7wv+h/AEb2uyHlSqUZZVoRcPdlU8vm2e&#10;bbF5KU3U+u+NIOxxmJlvmPmys7W4Uesrxxq+hgoEce5MxYWG/e/mcwrCB2SDtWPS8CAPy0XvY46J&#10;cXfe0S0LhYgQ9glqKENoEil9XpJFP3QNcfTOrrUYomwLaVq8R7it5UipsbRYcVwosaGfkvJLdrUa&#10;UruSVaPMNksPa1+cjpe/s1RaD/rd9wxEoC78h9/t1GiYTuD1Jf4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Q/IjwgAAANsAAAAPAAAAAAAAAAAAAAAAAJgCAABkcnMvZG93&#10;bnJldi54bWxQSwUGAAAAAAQABAD1AAAAhwMAAAAA&#10;" fillcolor="windowText" stroked="f" strokeweight="2pt">
                    <v:shadow on="t" color="black" opacity="26214f" origin="-.5,-.5" offset=".24944mm,.24944mm"/>
                    <v:textbox>
                      <w:txbxContent>
                        <w:p w14:paraId="5D93D07B" w14:textId="77777777" w:rsidR="00CF6822" w:rsidRDefault="00CF6822" w:rsidP="00CF6822">
                          <w:pPr>
                            <w:spacing w:beforeLines="60" w:before="144"/>
                            <w:rPr>
                              <w:rFonts w:eastAsia="Times New Roman"/>
                            </w:rPr>
                          </w:pPr>
                        </w:p>
                      </w:txbxContent>
                    </v:textbox>
                  </v:oval>
                  <v:oval id="Ellipse 34" o:spid="_x0000_s1161" style="position:absolute;left:26635;top:1061;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FRtrwA&#10;AADbAAAADwAAAGRycy9kb3ducmV2LnhtbERPSwrCMBDdC94hjOBGNNWFlmoUKSi68nuAoRnbajMp&#10;TdR6e7MQXD7ef7FqTSVe1LjSsoLxKAJBnFldcq7getkMYxDOI2usLJOCDzlYLbudBSbavvlEr7PP&#10;RQhhl6CCwvs6kdJlBRl0I1sTB+5mG4M+wCaXusF3CDeVnETRVBosOTQUWFNaUPY4P42CSu/usUkv&#10;21nqt3s6fga3Q/ZUqt9r13MQnlr/F//cO60gDmPDl/AD5PI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kVG2vAAAANsAAAAPAAAAAAAAAAAAAAAAAJgCAABkcnMvZG93bnJldi54&#10;bWxQSwUGAAAAAAQABAD1AAAAgQMAAAAA&#10;" fillcolor="window" stroked="f" strokeweight="2pt">
                    <v:textbox>
                      <w:txbxContent>
                        <w:p w14:paraId="0AB1DC0C" w14:textId="77777777" w:rsidR="00CF6822" w:rsidRDefault="00CF6822" w:rsidP="00CF6822">
                          <w:pPr>
                            <w:spacing w:beforeLines="60" w:before="144"/>
                            <w:rPr>
                              <w:rFonts w:eastAsia="Times New Roman"/>
                            </w:rPr>
                          </w:pPr>
                        </w:p>
                      </w:txbxContent>
                    </v:textbox>
                  </v:oval>
                </v:group>
                <v:group id="Gruppieren 28" o:spid="_x0000_s1162" style="position:absolute;left:12743;top:952;width:340;height:545" coordorigin="12743,952" coordsize="339,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line id="Gerader Verbinder 58" o:spid="_x0000_s1163" style="position:absolute;flip:x;visibility:visible;mso-wrap-style:square" from="12798,1172" to="12875,1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63qsMAAADbAAAADwAAAGRycy9kb3ducmV2LnhtbESPQWsCMRSE74X+h/CE3mpWS0VXo7QF&#10;sR5EVgu9PjbPzWLysmyirv/eCILHYWa+YWaLzllxpjbUnhUM+hkI4tLrmisFf/vl+xhEiMgarWdS&#10;cKUAi/nrywxz7S9c0HkXK5EgHHJUYGJscilDachh6PuGOHkH3zqMSbaV1C1eEtxZOcyykXRYc1ow&#10;2NCPofK4OzkFVBwP28HKWPv9+VGsw/9kS9lGqbde9zUFEamLz/Cj/asVTIZw/5J+gJz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ut6rDAAAA2wAAAA8AAAAAAAAAAAAA&#10;AAAAoQIAAGRycy9kb3ducmV2LnhtbFBLBQYAAAAABAAEAPkAAACRAwAAAAA=&#10;" strokecolor="windowText" strokeweight=".25pt"/>
                  <v:oval id="Ellipse 30" o:spid="_x0000_s1164" style="position:absolute;left:12743;top:952;width:340;height:3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Fi/cQA&#10;AADbAAAADwAAAGRycy9kb3ducmV2LnhtbESPS2vDMBCE74X8B7GB3hIpCZTEjWxKHuBLD3Ue9Li1&#10;NraJtTKWkrj/vioUehxm5htmnQ22FXfqfeNYw2yqQBCXzjRcaTge9pMlCB+QDbaOScM3ecjS0dMa&#10;E+Me/EH3IlQiQtgnqKEOoUuk9GVNFv3UdcTRu7jeYoiyr6Tp8RHhtpVzpV6kxYbjQo0dbWoqr8XN&#10;asjtVjadMu9Fftr56vN8/bpIpfXzeHh7BRFoCP/hv3ZuNKwW8Psl/gC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hYv3EAAAA2wAAAA8AAAAAAAAAAAAAAAAAmAIAAGRycy9k&#10;b3ducmV2LnhtbFBLBQYAAAAABAAEAPUAAACJAwAAAAA=&#10;" fillcolor="windowText" stroked="f" strokeweight="2pt">
                    <v:shadow on="t" color="black" opacity="26214f" origin="-.5,-.5" offset=".24944mm,.24944mm"/>
                    <v:textbox>
                      <w:txbxContent>
                        <w:p w14:paraId="64537845" w14:textId="77777777" w:rsidR="00CF6822" w:rsidRDefault="00CF6822" w:rsidP="00CF6822">
                          <w:pPr>
                            <w:spacing w:beforeLines="60" w:before="144"/>
                            <w:rPr>
                              <w:rFonts w:eastAsia="Times New Roman"/>
                            </w:rPr>
                          </w:pPr>
                        </w:p>
                      </w:txbxContent>
                    </v:textbox>
                  </v:oval>
                  <v:oval id="Ellipse 31" o:spid="_x0000_s1165" style="position:absolute;left:12838;top:1034;width:72;height: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XNbsMA&#10;AADbAAAADwAAAGRycy9kb3ducmV2LnhtbESP0YrCMBRE3wX/IVzBl0VTZVm1mooUFPfJXfUDLs21&#10;rTY3pYm1/v1mQfBxmJkzzGrdmUq01LjSsoLJOAJBnFldcq7gfNqO5iCcR9ZYWSYFT3KwTvq9Fcba&#10;PviX2qPPRYCwi1FB4X0dS+myggy6sa2Jg3exjUEfZJNL3eAjwE0lp1H0JQ2WHBYKrCktKLsd70ZB&#10;pffXuUlPu1nqd9/08/y4HLK7UsNBt1mC8NT5d/jV3msFi0/4/xJ+gE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XNbsMAAADbAAAADwAAAAAAAAAAAAAAAACYAgAAZHJzL2Rv&#10;d25yZXYueG1sUEsFBgAAAAAEAAQA9QAAAIgDAAAAAA==&#10;" fillcolor="window" stroked="f" strokeweight="2pt">
                    <v:textbox>
                      <w:txbxContent>
                        <w:p w14:paraId="7139ECF1" w14:textId="77777777" w:rsidR="00CF6822" w:rsidRDefault="00CF6822" w:rsidP="00CF6822">
                          <w:pPr>
                            <w:spacing w:beforeLines="60" w:before="144"/>
                            <w:rPr>
                              <w:rFonts w:eastAsia="Times New Roman"/>
                            </w:rPr>
                          </w:pPr>
                        </w:p>
                      </w:txbxContent>
                    </v:textbox>
                  </v:oval>
                </v:group>
                <w10:wrap type="square"/>
              </v:group>
            </w:pict>
          </mc:Fallback>
        </mc:AlternateContent>
      </w:r>
      <w:r>
        <w:rPr>
          <w:noProof/>
          <w:lang w:val="de-DE"/>
        </w:rPr>
        <mc:AlternateContent>
          <mc:Choice Requires="wps">
            <w:drawing>
              <wp:anchor distT="0" distB="0" distL="114300" distR="114300" simplePos="0" relativeHeight="251821056" behindDoc="0" locked="0" layoutInCell="1" allowOverlap="1" wp14:anchorId="085AC768" wp14:editId="42027C35">
                <wp:simplePos x="0" y="0"/>
                <wp:positionH relativeFrom="column">
                  <wp:posOffset>1228725</wp:posOffset>
                </wp:positionH>
                <wp:positionV relativeFrom="paragraph">
                  <wp:posOffset>1126490</wp:posOffset>
                </wp:positionV>
                <wp:extent cx="1095375" cy="436245"/>
                <wp:effectExtent l="57150" t="57150" r="85725" b="78105"/>
                <wp:wrapSquare wrapText="bothSides"/>
                <wp:docPr id="83" name="Rechteck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DA7460"/>
                        </a:solidFill>
                        <a:ln w="25400" cap="flat" cmpd="sng" algn="ctr">
                          <a:noFill/>
                          <a:prstDash val="solid"/>
                        </a:ln>
                        <a:effectLst>
                          <a:outerShdw blurRad="50800" dist="12700" dir="2700000" algn="tl" rotWithShape="0">
                            <a:prstClr val="black">
                              <a:alpha val="40000"/>
                            </a:prstClr>
                          </a:outerShdw>
                        </a:effectLst>
                      </wps:spPr>
                      <wps:txbx>
                        <w:txbxContent>
                          <w:p w14:paraId="5643DFBF"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83" o:spid="_x0000_s1166" style="position:absolute;left:0;text-align:left;margin-left:96.75pt;margin-top:88.7pt;width:86.25pt;height:34.3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" fillcolor="#da7460" stroked="f" strokeweight="2pt">
                <v:shadow on="t" color="black" opacity="26214f" origin="-.5,-.5" offset=".24944mm,.24944mm"/>
                <v:path arrowok="t"/>
                <v:textbox inset=".2mm,.2mm,.2mm,.2mm">
                  <w:txbxContent>
                    <w:p w14:paraId="5643DFBF"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22080" behindDoc="0" locked="0" layoutInCell="1" allowOverlap="1" wp14:anchorId="1DA0990E" wp14:editId="359420F7">
                <wp:simplePos x="0" y="0"/>
                <wp:positionH relativeFrom="column">
                  <wp:posOffset>4665345</wp:posOffset>
                </wp:positionH>
                <wp:positionV relativeFrom="paragraph">
                  <wp:posOffset>1126490</wp:posOffset>
                </wp:positionV>
                <wp:extent cx="1095375" cy="436245"/>
                <wp:effectExtent l="57150" t="57150" r="85725" b="78105"/>
                <wp:wrapSquare wrapText="bothSides"/>
                <wp:docPr id="82" name="Rechteck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FFFF00"/>
                        </a:solidFill>
                        <a:ln w="25400" cap="flat" cmpd="sng" algn="ctr">
                          <a:noFill/>
                          <a:prstDash val="solid"/>
                        </a:ln>
                        <a:effectLst>
                          <a:outerShdw blurRad="50800" dist="12700" dir="2700000" algn="tl" rotWithShape="0">
                            <a:prstClr val="black">
                              <a:alpha val="40000"/>
                            </a:prstClr>
                          </a:outerShdw>
                        </a:effectLst>
                      </wps:spPr>
                      <wps:txbx>
                        <w:txbxContent>
                          <w:p w14:paraId="04EB8885"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82" o:spid="_x0000_s1167" style="position:absolute;left:0;text-align:left;margin-left:367.35pt;margin-top:88.7pt;width:86.25pt;height:34.3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" fillcolor="yellow" stroked="f" strokeweight="2pt">
                <v:shadow on="t" color="black" opacity="26214f" origin="-.5,-.5" offset=".24944mm,.24944mm"/>
                <v:path arrowok="t"/>
                <v:textbox inset=".2mm,.2mm,.2mm,.2mm">
                  <w:txbxContent>
                    <w:p w14:paraId="04EB8885"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23104" behindDoc="0" locked="0" layoutInCell="1" allowOverlap="1" wp14:anchorId="351C715F" wp14:editId="441E7476">
                <wp:simplePos x="0" y="0"/>
                <wp:positionH relativeFrom="column">
                  <wp:posOffset>3525520</wp:posOffset>
                </wp:positionH>
                <wp:positionV relativeFrom="paragraph">
                  <wp:posOffset>1126490</wp:posOffset>
                </wp:positionV>
                <wp:extent cx="1095375" cy="436245"/>
                <wp:effectExtent l="57150" t="57150" r="85725" b="78105"/>
                <wp:wrapSquare wrapText="bothSides"/>
                <wp:docPr id="81" name="Rechteck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5375" cy="436245"/>
                        </a:xfrm>
                        <a:prstGeom prst="rect">
                          <a:avLst/>
                        </a:prstGeom>
                        <a:solidFill>
                          <a:srgbClr val="92D050"/>
                        </a:solidFill>
                        <a:ln w="25400" cap="flat" cmpd="sng" algn="ctr">
                          <a:noFill/>
                          <a:prstDash val="solid"/>
                        </a:ln>
                        <a:effectLst>
                          <a:outerShdw blurRad="50800" dist="12700" dir="2700000" algn="tl" rotWithShape="0">
                            <a:prstClr val="black">
                              <a:alpha val="40000"/>
                            </a:prstClr>
                          </a:outerShdw>
                        </a:effectLst>
                      </wps:spPr>
                      <wps:txbx>
                        <w:txbxContent>
                          <w:p w14:paraId="5AE0F988"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81" o:spid="_x0000_s1168" style="position:absolute;left:0;text-align:left;margin-left:277.6pt;margin-top:88.7pt;width:86.25pt;height:34.3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" fillcolor="#92d050" stroked="f" strokeweight="2pt">
                <v:shadow on="t" color="black" opacity="26214f" origin="-.5,-.5" offset=".24944mm,.24944mm"/>
                <v:path arrowok="t"/>
                <v:textbox inset=".2mm,.2mm,.2mm,.2mm">
                  <w:txbxContent>
                    <w:p w14:paraId="5AE0F988"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Pr>
          <w:noProof/>
          <w:lang w:val="de-DE"/>
        </w:rPr>
        <mc:AlternateContent>
          <mc:Choice Requires="wps">
            <w:drawing>
              <wp:anchor distT="0" distB="0" distL="114300" distR="114300" simplePos="0" relativeHeight="251824128" behindDoc="0" locked="0" layoutInCell="1" allowOverlap="1" wp14:anchorId="1F3627B3" wp14:editId="3D7951A2">
                <wp:simplePos x="0" y="0"/>
                <wp:positionH relativeFrom="column">
                  <wp:posOffset>2372995</wp:posOffset>
                </wp:positionH>
                <wp:positionV relativeFrom="paragraph">
                  <wp:posOffset>1126490</wp:posOffset>
                </wp:positionV>
                <wp:extent cx="1097280" cy="436245"/>
                <wp:effectExtent l="57150" t="57150" r="83820" b="78105"/>
                <wp:wrapSquare wrapText="bothSides"/>
                <wp:docPr id="80" name="Rechteck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97280" cy="436245"/>
                        </a:xfrm>
                        <a:prstGeom prst="rect">
                          <a:avLst/>
                        </a:prstGeom>
                        <a:solidFill>
                          <a:srgbClr val="FFC000"/>
                        </a:solidFill>
                        <a:ln w="25400" cap="flat" cmpd="sng" algn="ctr">
                          <a:noFill/>
                          <a:prstDash val="solid"/>
                        </a:ln>
                        <a:effectLst>
                          <a:outerShdw blurRad="50800" dist="12700" dir="2700000" algn="tl" rotWithShape="0">
                            <a:prstClr val="black">
                              <a:alpha val="40000"/>
                            </a:prstClr>
                          </a:outerShdw>
                        </a:effectLst>
                      </wps:spPr>
                      <wps:txbx>
                        <w:txbxContent>
                          <w:p w14:paraId="03D1BE7C"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wps:txbx>
                      <wps:bodyPr lIns="7200" tIns="7200" rIns="7200" bIns="7200" anchor="ctr"/>
                    </wps:wsp>
                  </a:graphicData>
                </a:graphic>
                <wp14:sizeRelH relativeFrom="page">
                  <wp14:pctWidth>0</wp14:pctWidth>
                </wp14:sizeRelH>
                <wp14:sizeRelV relativeFrom="page">
                  <wp14:pctHeight>0</wp14:pctHeight>
                </wp14:sizeRelV>
              </wp:anchor>
            </w:drawing>
          </mc:Choice>
          <mc:Fallback>
            <w:pict>
              <v:rect id="Rechteck 80" o:spid="_x0000_s1169" style="position:absolute;left:0;text-align:left;margin-left:186.85pt;margin-top:88.7pt;width:86.4pt;height:34.3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" fillcolor="#ffc000" stroked="f" strokeweight="2pt">
                <v:shadow on="t" color="black" opacity="26214f" origin="-.5,-.5" offset=".24944mm,.24944mm"/>
                <v:path arrowok="t"/>
                <v:textbox inset=".2mm,.2mm,.2mm,.2mm">
                  <w:txbxContent>
                    <w:p w14:paraId="03D1BE7C" w14:textId="77777777" w:rsidR="00CF6822" w:rsidRDefault="00CF6822" w:rsidP="00CF6822">
                      <w:pPr>
                        <w:pStyle w:val="StandardWeb"/>
                        <w:spacing w:before="80" w:beforeAutospacing="0" w:after="200" w:afterAutospacing="0" w:line="276" w:lineRule="auto"/>
                        <w:textAlignment w:val="baseline"/>
                      </w:pPr>
                      <w:r>
                        <w:rPr>
                          <w:rFonts w:ascii="Comic Sans MS" w:eastAsia="Calibri" w:hAnsi="Comic Sans MS" w:cs="Arial"/>
                          <w:color w:val="000000"/>
                          <w:kern w:val="24"/>
                          <w:sz w:val="16"/>
                          <w:szCs w:val="16"/>
                        </w:rPr>
                        <w:t> </w:t>
                      </w:r>
                    </w:p>
                  </w:txbxContent>
                </v:textbox>
                <w10:wrap type="square"/>
              </v:rect>
            </w:pict>
          </mc:Fallback>
        </mc:AlternateContent>
      </w:r>
      <w:r w:rsidRPr="007316E1">
        <w:rPr>
          <w:lang w:val="ro-RO"/>
        </w:rPr>
        <w:t xml:space="preserve">Imediat ce s-au identificat riscurile cele mai importante și semnele preventive sunt identificate, este timpul să ne gândim ce putem face cu ele. Măsurile pot fi preventive și de intervenție. Spre exemplu, măsurile care </w:t>
      </w:r>
      <w:r>
        <w:rPr>
          <w:lang w:val="ro-RO"/>
        </w:rPr>
        <w:t>cresc</w:t>
      </w:r>
      <w:r w:rsidRPr="007316E1">
        <w:rPr>
          <w:lang w:val="ro-RO"/>
        </w:rPr>
        <w:t xml:space="preserve"> încrederea sunt preventive. Planificarea unei întâlniri de criză e o intervenție, dacă de exemplu riscul ”lipsei circulației de informație” s-a întâmplat deja.</w:t>
      </w:r>
    </w:p>
    <w:p w14:paraId="36DA0891" w14:textId="77777777" w:rsidR="00CF6822" w:rsidRPr="007316E1" w:rsidRDefault="00CF6822" w:rsidP="00CF6822">
      <w:pPr>
        <w:rPr>
          <w:lang w:val="ro-RO"/>
        </w:rPr>
      </w:pPr>
      <w:r w:rsidRPr="007316E1">
        <w:rPr>
          <w:lang w:val="ro-RO"/>
        </w:rPr>
        <w:t>Colectarea ideilor pentru măsuri preventive poate fi orientată pe baza următoarelor întrebări</w:t>
      </w:r>
      <w:r>
        <w:rPr>
          <w:lang w:val="ro-RO"/>
        </w:rPr>
        <w:t>: În m</w:t>
      </w:r>
      <w:r w:rsidRPr="00D875C3">
        <w:rPr>
          <w:lang w:val="ro-RO"/>
        </w:rPr>
        <w:t xml:space="preserve">oment o măsură </w:t>
      </w:r>
      <w:r>
        <w:rPr>
          <w:lang w:val="ro-RO"/>
        </w:rPr>
        <w:t>trebuie să fie modificată</w:t>
      </w:r>
      <w:r w:rsidRPr="00D875C3">
        <w:rPr>
          <w:lang w:val="ro-RO"/>
        </w:rPr>
        <w:t xml:space="preserve"> pentru a evita eșecul</w:t>
      </w:r>
      <w:r w:rsidRPr="007316E1">
        <w:rPr>
          <w:lang w:val="ro-RO"/>
        </w:rPr>
        <w:t>? Ce poate fi adăugat ca măsură de precauție? Cine trebuie să facă asta, dacă semnele preventive arată o evolu</w:t>
      </w:r>
      <w:r>
        <w:rPr>
          <w:lang w:val="ro-RO"/>
        </w:rPr>
        <w:t xml:space="preserve">ție </w:t>
      </w:r>
      <w:r w:rsidRPr="007316E1">
        <w:rPr>
          <w:lang w:val="ro-RO"/>
        </w:rPr>
        <w:t xml:space="preserve">critică ? </w:t>
      </w:r>
    </w:p>
    <w:p w14:paraId="65876B5B" w14:textId="77777777" w:rsidR="00CF6822" w:rsidRPr="007316E1" w:rsidRDefault="00CF6822" w:rsidP="00CF6822">
      <w:pPr>
        <w:rPr>
          <w:lang w:val="ro-RO"/>
        </w:rPr>
      </w:pPr>
      <w:r w:rsidRPr="007316E1">
        <w:rPr>
          <w:lang w:val="ro-RO"/>
        </w:rPr>
        <w:t>Colectarea ideilor pentru măsuri de intervenție poate fi orientată de-a lungul acestor întrebări: Cine și ce trebuie să fac</w:t>
      </w:r>
      <w:r>
        <w:rPr>
          <w:lang w:val="ro-RO"/>
        </w:rPr>
        <w:t>ă, dacă ceva deja a mers greșit</w:t>
      </w:r>
      <w:r w:rsidRPr="007316E1">
        <w:rPr>
          <w:lang w:val="ro-RO"/>
        </w:rPr>
        <w:t>? Cum ar arăt</w:t>
      </w:r>
      <w:r>
        <w:rPr>
          <w:lang w:val="ro-RO"/>
        </w:rPr>
        <w:t>a un plan alternativ de acțiune</w:t>
      </w:r>
      <w:r w:rsidRPr="007316E1">
        <w:rPr>
          <w:lang w:val="ro-RO"/>
        </w:rPr>
        <w:t>? Ce ar trebui să se întâmple în caz de criză gl</w:t>
      </w:r>
      <w:r>
        <w:rPr>
          <w:lang w:val="ro-RO"/>
        </w:rPr>
        <w:t>obală</w:t>
      </w:r>
      <w:r w:rsidRPr="007316E1">
        <w:rPr>
          <w:lang w:val="ro-RO"/>
        </w:rPr>
        <w:t xml:space="preserve"> ?</w:t>
      </w:r>
    </w:p>
    <w:p w14:paraId="045CA83F" w14:textId="172E633E" w:rsidR="006870DA" w:rsidRDefault="00CF6822" w:rsidP="00CF6822">
      <w:r w:rsidRPr="007316E1">
        <w:rPr>
          <w:lang w:val="ro-RO"/>
        </w:rPr>
        <w:t>În cazul în care în urma analizei riscului se prevede eșuarea întregului plan de soluții, trebuie creat un plan profund de criză, care asigură siguranță utilă, combinată cu sistemul de avertizare preventiv.</w:t>
      </w:r>
      <w:r w:rsidR="006870DA">
        <w:rPr>
          <w:noProof/>
        </w:rPr>
        <w:t xml:space="preserve"> </w:t>
      </w:r>
    </w:p>
    <w:p w14:paraId="71AF259E" w14:textId="14A369D7" w:rsidR="006870DA" w:rsidRDefault="00CF6822" w:rsidP="00C9437B">
      <w:pPr>
        <w:pStyle w:val="berschrift3"/>
      </w:pPr>
      <w:bookmarkStart w:id="5" w:name="_Toc388198987"/>
      <w:r w:rsidRPr="007316E1">
        <w:rPr>
          <w:lang w:val="ro-RO"/>
        </w:rPr>
        <w:lastRenderedPageBreak/>
        <w:t>Concluzie: acordurile finale</w:t>
      </w:r>
      <w:bookmarkEnd w:id="5"/>
    </w:p>
    <w:p w14:paraId="67430918" w14:textId="304B5567" w:rsidR="006870DA" w:rsidRDefault="00CF6822" w:rsidP="006870DA">
      <w:r w:rsidRPr="007316E1">
        <w:rPr>
          <w:lang w:val="ro-RO"/>
        </w:rPr>
        <w:t>Chiar dacă s-a setat un sistem preventiv de avertiz</w:t>
      </w:r>
      <w:r>
        <w:rPr>
          <w:lang w:val="ro-RO"/>
        </w:rPr>
        <w:t>are</w:t>
      </w:r>
      <w:r w:rsidRPr="007316E1">
        <w:rPr>
          <w:lang w:val="ro-RO"/>
        </w:rPr>
        <w:t xml:space="preserve"> și un plan alternativ, procesul de facilitare a conflictului nu s-a încheiat. </w:t>
      </w:r>
      <w:r w:rsidRPr="00A120F2">
        <w:rPr>
          <w:lang w:val="ro-RO"/>
        </w:rPr>
        <w:t>În același mod</w:t>
      </w:r>
      <w:r>
        <w:rPr>
          <w:lang w:val="ro-RO"/>
        </w:rPr>
        <w:t>,</w:t>
      </w:r>
      <w:r w:rsidRPr="00A120F2">
        <w:rPr>
          <w:lang w:val="ro-RO"/>
        </w:rPr>
        <w:t xml:space="preserve"> în care echipa de mediere a deschis schimbul</w:t>
      </w:r>
      <w:r>
        <w:rPr>
          <w:lang w:val="ro-RO"/>
        </w:rPr>
        <w:t xml:space="preserve"> </w:t>
      </w:r>
      <w:r w:rsidRPr="00A120F2">
        <w:rPr>
          <w:lang w:val="ro-RO"/>
        </w:rPr>
        <w:t>reciproc de încurajare</w:t>
      </w:r>
      <w:r>
        <w:rPr>
          <w:lang w:val="ro-RO"/>
        </w:rPr>
        <w:t xml:space="preserve"> </w:t>
      </w:r>
      <w:r w:rsidRPr="00A120F2">
        <w:rPr>
          <w:lang w:val="ro-RO"/>
        </w:rPr>
        <w:t>a contactelor interpersonale, ar trebui să fie, de asemenea, încheiat în acest fel.</w:t>
      </w:r>
      <w:r>
        <w:rPr>
          <w:lang w:val="ro-RO"/>
        </w:rPr>
        <w:t xml:space="preserve"> </w:t>
      </w:r>
      <w:r w:rsidRPr="007316E1">
        <w:rPr>
          <w:lang w:val="ro-RO"/>
        </w:rPr>
        <w:t>În acest scop, sunt măsuri mai bune decât runda populară de la sfârșitul unui workshop. Alegerile reprezintă două direcții fundamentale pentru concluzii: Dacă echipa de mediare axându-se pe conflict</w:t>
      </w:r>
      <w:r>
        <w:rPr>
          <w:lang w:val="ro-RO"/>
        </w:rPr>
        <w:t>,</w:t>
      </w:r>
      <w:r w:rsidRPr="007316E1">
        <w:rPr>
          <w:lang w:val="ro-RO"/>
        </w:rPr>
        <w:t xml:space="preserve"> vrea să facă părțile să comunice, ca o rază de speranță pentru propriul lor proiect, </w:t>
      </w:r>
      <w:r w:rsidRPr="007316E1">
        <w:rPr>
          <w:i/>
          <w:lang w:val="ro-RO"/>
        </w:rPr>
        <w:t>oportunitățile</w:t>
      </w:r>
      <w:r w:rsidRPr="007316E1">
        <w:rPr>
          <w:lang w:val="ro-RO"/>
        </w:rPr>
        <w:t xml:space="preserve"> care rezultă în urma conflictului pot fi explorate. Dacă o concluzie emoțională trebuie făcută din retrospectivă, se poate concentra pe </w:t>
      </w:r>
      <w:r w:rsidRPr="007316E1">
        <w:rPr>
          <w:i/>
          <w:lang w:val="ro-RO"/>
        </w:rPr>
        <w:t xml:space="preserve">starea emoțională </w:t>
      </w:r>
      <w:r>
        <w:rPr>
          <w:lang w:val="ro-RO"/>
        </w:rPr>
        <w:t xml:space="preserve"> curentă a grupului</w:t>
      </w:r>
      <w:r w:rsidRPr="007316E1">
        <w:rPr>
          <w:lang w:val="ro-RO"/>
        </w:rPr>
        <w:t>.</w:t>
      </w:r>
    </w:p>
    <w:p w14:paraId="11C0D0BD" w14:textId="62E2A9F0" w:rsidR="006870DA" w:rsidRDefault="00CF6822" w:rsidP="00C9437B">
      <w:pPr>
        <w:pStyle w:val="berschrift3"/>
      </w:pPr>
      <w:bookmarkStart w:id="6" w:name="_Toc388198988"/>
      <w:r w:rsidRPr="007316E1">
        <w:rPr>
          <w:lang w:val="ro-RO"/>
        </w:rPr>
        <w:t>Oportunitățile – Tracțiune pentru scimbare</w:t>
      </w:r>
      <w:bookmarkEnd w:id="6"/>
    </w:p>
    <w:p w14:paraId="2E534791" w14:textId="54F79D63" w:rsidR="00CF6822" w:rsidRDefault="00CF6822" w:rsidP="00CF6822">
      <w:pPr>
        <w:rPr>
          <w:lang w:val="ro-RO"/>
        </w:rPr>
      </w:pPr>
      <w:r>
        <w:rPr>
          <w:b/>
          <w:bCs/>
          <w:noProof/>
          <w:sz w:val="20"/>
          <w:szCs w:val="20"/>
          <w:lang w:val="de-DE"/>
        </w:rPr>
        <mc:AlternateContent>
          <mc:Choice Requires="wpg">
            <w:drawing>
              <wp:anchor distT="0" distB="0" distL="114300" distR="114300" simplePos="0" relativeHeight="251836416" behindDoc="0" locked="0" layoutInCell="1" allowOverlap="1" wp14:anchorId="04499453" wp14:editId="7EC6BCCA">
                <wp:simplePos x="0" y="0"/>
                <wp:positionH relativeFrom="column">
                  <wp:posOffset>2271395</wp:posOffset>
                </wp:positionH>
                <wp:positionV relativeFrom="paragraph">
                  <wp:posOffset>19685</wp:posOffset>
                </wp:positionV>
                <wp:extent cx="3600450" cy="5193030"/>
                <wp:effectExtent l="19050" t="19050" r="57150" b="26670"/>
                <wp:wrapSquare wrapText="bothSides"/>
                <wp:docPr id="8219" name="Gruppieren 8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0" cy="5193030"/>
                          <a:chOff x="0" y="0"/>
                          <a:chExt cx="36004" cy="51930"/>
                        </a:xfrm>
                      </wpg:grpSpPr>
                      <wps:wsp>
                        <wps:cNvPr id="8220" name="AutoShape 133"/>
                        <wps:cNvSpPr>
                          <a:spLocks noChangeAspect="1" noChangeArrowheads="1"/>
                        </wps:cNvSpPr>
                        <wps:spPr bwMode="auto">
                          <a:xfrm>
                            <a:off x="0" y="0"/>
                            <a:ext cx="36004" cy="519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1" name="Line 30"/>
                        <wps:cNvCnPr/>
                        <wps:spPr bwMode="auto">
                          <a:xfrm flipH="1">
                            <a:off x="908" y="41770"/>
                            <a:ext cx="539" cy="10160"/>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8222" name="Line 31"/>
                        <wps:cNvCnPr/>
                        <wps:spPr bwMode="auto">
                          <a:xfrm>
                            <a:off x="34575" y="40341"/>
                            <a:ext cx="718" cy="11506"/>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8223" name="Line 32"/>
                        <wps:cNvCnPr/>
                        <wps:spPr bwMode="auto">
                          <a:xfrm>
                            <a:off x="18732" y="40341"/>
                            <a:ext cx="0" cy="8382"/>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160" name="Rectangle 33"/>
                        <wps:cNvSpPr>
                          <a:spLocks noChangeArrowheads="1"/>
                        </wps:cNvSpPr>
                        <wps:spPr bwMode="auto">
                          <a:xfrm>
                            <a:off x="476" y="495"/>
                            <a:ext cx="34817" cy="42481"/>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14:paraId="15CBF531" w14:textId="77777777" w:rsidR="00CF6822" w:rsidRPr="00CF6822" w:rsidRDefault="00CF6822" w:rsidP="00CF6822">
                              <w:pPr>
                                <w:autoSpaceDE w:val="0"/>
                                <w:autoSpaceDN w:val="0"/>
                                <w:adjustRightInd w:val="0"/>
                                <w:rPr>
                                  <w:rFonts w:ascii="Smudger LET" w:hAnsi="Smudger LET" w:cs="Smudger LET"/>
                                  <w:color w:val="FFFFF4"/>
                                  <w:sz w:val="60"/>
                                  <w:szCs w:val="60"/>
                                  <w:lang w:val="ro-RO"/>
                                </w:rPr>
                              </w:pPr>
                            </w:p>
                          </w:txbxContent>
                        </wps:txbx>
                        <wps:bodyPr rot="0" vert="horz" wrap="square" lIns="91440" tIns="45720" rIns="91440" bIns="45720" anchor="ctr" anchorCtr="0" upright="1">
                          <a:noAutofit/>
                        </wps:bodyPr>
                      </wps:wsp>
                      <wps:wsp>
                        <wps:cNvPr id="161" name="Rectangle 34"/>
                        <wps:cNvSpPr>
                          <a:spLocks noChangeArrowheads="1"/>
                        </wps:cNvSpPr>
                        <wps:spPr bwMode="auto">
                          <a:xfrm>
                            <a:off x="1447" y="2178"/>
                            <a:ext cx="33128" cy="40163"/>
                          </a:xfrm>
                          <a:prstGeom prst="rect">
                            <a:avLst/>
                          </a:prstGeom>
                          <a:solidFill>
                            <a:srgbClr val="FFFFF4"/>
                          </a:solidFill>
                          <a:ln w="12700">
                            <a:solidFill>
                              <a:srgbClr val="5F5F5F"/>
                            </a:solidFill>
                            <a:miter lim="800000"/>
                            <a:headEnd/>
                            <a:tailEnd/>
                          </a:ln>
                          <a:effectLst>
                            <a:outerShdw dist="45791" dir="2021404" algn="ctr" rotWithShape="0">
                              <a:srgbClr val="5F5F5F"/>
                            </a:outerShdw>
                          </a:effectLst>
                        </wps:spPr>
                        <wps:txbx>
                          <w:txbxContent>
                            <w:p w14:paraId="4C8A25C0" w14:textId="77777777" w:rsidR="00CF6822" w:rsidRPr="00CF6822" w:rsidRDefault="00CF6822" w:rsidP="00CF6822">
                              <w:pPr>
                                <w:autoSpaceDE w:val="0"/>
                                <w:autoSpaceDN w:val="0"/>
                                <w:adjustRightInd w:val="0"/>
                                <w:ind w:left="280" w:hanging="280"/>
                                <w:rPr>
                                  <w:rFonts w:ascii="Calligrapher" w:hAnsi="Calligrapher" w:cs="Calligrapher"/>
                                  <w:b/>
                                  <w:bCs/>
                                  <w:color w:val="000000"/>
                                  <w:sz w:val="20"/>
                                  <w:szCs w:val="32"/>
                                  <w:u w:val="single"/>
                                  <w:lang w:val="ro-RO"/>
                                </w:rPr>
                              </w:pPr>
                            </w:p>
                            <w:p w14:paraId="6AD7257E" w14:textId="77777777" w:rsidR="00CF6822" w:rsidRPr="00CF6822" w:rsidRDefault="00CF6822" w:rsidP="00CF6822">
                              <w:pPr>
                                <w:autoSpaceDE w:val="0"/>
                                <w:autoSpaceDN w:val="0"/>
                                <w:adjustRightInd w:val="0"/>
                                <w:ind w:left="280" w:hanging="280"/>
                                <w:rPr>
                                  <w:rFonts w:ascii="Calligrapher" w:hAnsi="Calligrapher" w:cs="Calligrapher"/>
                                  <w:b/>
                                  <w:bCs/>
                                  <w:color w:val="000000"/>
                                  <w:sz w:val="20"/>
                                  <w:szCs w:val="32"/>
                                  <w:u w:val="single"/>
                                  <w:lang w:val="ro-RO"/>
                                </w:rPr>
                              </w:pPr>
                            </w:p>
                            <w:p w14:paraId="5AC63E72" w14:textId="77777777" w:rsidR="00CF6822" w:rsidRPr="00CF6822" w:rsidRDefault="00CF6822" w:rsidP="00CF6822">
                              <w:pPr>
                                <w:autoSpaceDE w:val="0"/>
                                <w:autoSpaceDN w:val="0"/>
                                <w:adjustRightInd w:val="0"/>
                                <w:ind w:left="280" w:hanging="280"/>
                                <w:rPr>
                                  <w:rFonts w:ascii="Calligrapher" w:hAnsi="Calligrapher" w:cs="Calligrapher"/>
                                  <w:b/>
                                  <w:bCs/>
                                  <w:color w:val="000000"/>
                                  <w:sz w:val="20"/>
                                  <w:szCs w:val="32"/>
                                  <w:u w:val="single"/>
                                  <w:lang w:val="ro-RO"/>
                                </w:rPr>
                              </w:pPr>
                            </w:p>
                            <w:p w14:paraId="02567602" w14:textId="77777777" w:rsidR="00CF6822" w:rsidRPr="00CF6822" w:rsidRDefault="00CF6822" w:rsidP="00CF6822">
                              <w:pPr>
                                <w:autoSpaceDE w:val="0"/>
                                <w:autoSpaceDN w:val="0"/>
                                <w:adjustRightInd w:val="0"/>
                                <w:ind w:left="280" w:hanging="280"/>
                                <w:rPr>
                                  <w:rFonts w:ascii="Calligrapher" w:hAnsi="Calligrapher" w:cs="Calligrapher"/>
                                  <w:b/>
                                  <w:bCs/>
                                  <w:color w:val="000000"/>
                                  <w:sz w:val="20"/>
                                  <w:szCs w:val="32"/>
                                  <w:u w:val="single"/>
                                  <w:lang w:val="ro-RO"/>
                                </w:rPr>
                              </w:pPr>
                            </w:p>
                            <w:p w14:paraId="49F9CEFE" w14:textId="77777777" w:rsidR="00CF6822" w:rsidRPr="00CF6822" w:rsidRDefault="00CF6822" w:rsidP="00CF6822">
                              <w:pPr>
                                <w:autoSpaceDE w:val="0"/>
                                <w:autoSpaceDN w:val="0"/>
                                <w:adjustRightInd w:val="0"/>
                                <w:rPr>
                                  <w:rFonts w:ascii="Calligrapher" w:hAnsi="Calligrapher" w:cs="Calligrapher"/>
                                  <w:color w:val="000000"/>
                                  <w:sz w:val="20"/>
                                  <w:szCs w:val="32"/>
                                  <w:lang w:val="ro-RO"/>
                                </w:rPr>
                              </w:pPr>
                            </w:p>
                            <w:p w14:paraId="0F86BCD2"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Fluxul informatiei de lucru</w:t>
                              </w:r>
                            </w:p>
                            <w:p w14:paraId="3F0686E7"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Munca e divizata in asa mod incat sa fie de acord toti participantii.</w:t>
                              </w:r>
                            </w:p>
                            <w:p w14:paraId="787211BF"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Rata esecului e redusa</w:t>
                              </w:r>
                            </w:p>
                            <w:p w14:paraId="4B1FD7AE"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Se respecta termenele limita</w:t>
                              </w:r>
                            </w:p>
                            <w:p w14:paraId="1FA1FB77" w14:textId="77777777" w:rsidR="00CF6822" w:rsidRPr="00CF6822" w:rsidRDefault="00CF6822" w:rsidP="00CF6822">
                              <w:pPr>
                                <w:numPr>
                                  <w:ilvl w:val="0"/>
                                  <w:numId w:val="29"/>
                                </w:numPr>
                                <w:autoSpaceDE w:val="0"/>
                                <w:autoSpaceDN w:val="0"/>
                                <w:adjustRightInd w:val="0"/>
                                <w:spacing w:after="0"/>
                                <w:ind w:left="280" w:hanging="280"/>
                                <w:jc w:val="left"/>
                                <w:rPr>
                                  <w:sz w:val="36"/>
                                  <w:szCs w:val="36"/>
                                  <w:lang w:val="ro-RO"/>
                                </w:rPr>
                              </w:pPr>
                              <w:r w:rsidRPr="00CF6822">
                                <w:rPr>
                                  <w:rFonts w:ascii="Andy" w:hAnsi="Andy" w:cs="Calligrapher"/>
                                  <w:color w:val="000000"/>
                                  <w:sz w:val="36"/>
                                  <w:szCs w:val="36"/>
                                  <w:lang w:val="ro-RO"/>
                                </w:rPr>
                                <w:t>Atmosfera in echipa nu e tensionata</w:t>
                              </w:r>
                            </w:p>
                            <w:p w14:paraId="2438C220" w14:textId="77777777" w:rsidR="00CF6822" w:rsidRPr="00CF6822" w:rsidRDefault="00CF6822" w:rsidP="00CF6822">
                              <w:pPr>
                                <w:numPr>
                                  <w:ilvl w:val="0"/>
                                  <w:numId w:val="29"/>
                                </w:numPr>
                                <w:autoSpaceDE w:val="0"/>
                                <w:autoSpaceDN w:val="0"/>
                                <w:adjustRightInd w:val="0"/>
                                <w:spacing w:after="0"/>
                                <w:ind w:left="280" w:hanging="280"/>
                                <w:jc w:val="left"/>
                                <w:rPr>
                                  <w:sz w:val="36"/>
                                  <w:szCs w:val="36"/>
                                  <w:lang w:val="ro-RO"/>
                                </w:rPr>
                              </w:pPr>
                              <w:r w:rsidRPr="00CF6822">
                                <w:rPr>
                                  <w:rFonts w:ascii="Andy" w:hAnsi="Andy" w:cs="Calligrapher"/>
                                  <w:color w:val="000000"/>
                                  <w:sz w:val="36"/>
                                  <w:szCs w:val="36"/>
                                  <w:lang w:val="ro-RO"/>
                                </w:rPr>
                                <w:t>Seful echipei e usor de abordat</w:t>
                              </w:r>
                            </w:p>
                            <w:p w14:paraId="307BFA73"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Discrepantelor li se spune pe nume</w:t>
                              </w:r>
                            </w:p>
                          </w:txbxContent>
                        </wps:txbx>
                        <wps:bodyPr rot="0" vert="horz" wrap="square" lIns="91440" tIns="45720" rIns="91440" bIns="45720" anchor="ctr" anchorCtr="0" upright="1">
                          <a:noAutofit/>
                        </wps:bodyPr>
                      </wps:wsp>
                      <wps:wsp>
                        <wps:cNvPr id="163" name="Rectangle 35"/>
                        <wps:cNvSpPr>
                          <a:spLocks noChangeArrowheads="1"/>
                        </wps:cNvSpPr>
                        <wps:spPr bwMode="auto">
                          <a:xfrm>
                            <a:off x="0" y="43211"/>
                            <a:ext cx="36004" cy="1448"/>
                          </a:xfrm>
                          <a:prstGeom prst="rect">
                            <a:avLst/>
                          </a:prstGeom>
                          <a:solidFill>
                            <a:srgbClr val="333333"/>
                          </a:solidFill>
                          <a:ln>
                            <a:noFill/>
                          </a:ln>
                          <a:effectLst>
                            <a:prstShdw prst="shdw17" dist="17961" dir="2700000">
                              <a:srgbClr val="1F1F1F"/>
                            </a:prstShdw>
                          </a:effectLst>
                          <a:extLst>
                            <a:ext uri="{91240B29-F687-4F45-9708-019B960494DF}">
                              <a14:hiddenLine xmlns:a14="http://schemas.microsoft.com/office/drawing/2010/main" w="9525">
                                <a:solidFill>
                                  <a:srgbClr val="333333"/>
                                </a:solidFill>
                                <a:miter lim="800000"/>
                                <a:headEnd/>
                                <a:tailEnd/>
                              </a14:hiddenLine>
                            </a:ext>
                          </a:extLst>
                        </wps:spPr>
                        <wps:bodyPr rot="0" vert="horz" wrap="square" lIns="91440" tIns="45720" rIns="91440" bIns="45720" anchor="ctr" anchorCtr="0" upright="1">
                          <a:noAutofit/>
                        </wps:bodyPr>
                      </wps:wsp>
                      <wps:wsp>
                        <wps:cNvPr id="164" name="AutoShape 36"/>
                        <wps:cNvSpPr>
                          <a:spLocks noChangeArrowheads="1"/>
                        </wps:cNvSpPr>
                        <wps:spPr bwMode="auto">
                          <a:xfrm>
                            <a:off x="0" y="0"/>
                            <a:ext cx="35991" cy="2178"/>
                          </a:xfrm>
                          <a:prstGeom prst="parallelogram">
                            <a:avLst>
                              <a:gd name="adj" fmla="val 0"/>
                            </a:avLst>
                          </a:prstGeom>
                          <a:solidFill>
                            <a:srgbClr val="333333"/>
                          </a:solidFill>
                          <a:ln w="9525">
                            <a:solidFill>
                              <a:srgbClr val="808080"/>
                            </a:solidFill>
                            <a:miter lim="800000"/>
                            <a:headEnd/>
                            <a:tailEnd/>
                          </a:ln>
                          <a:effectLst>
                            <a:prstShdw prst="shdw17" dist="17961" dir="2700000">
                              <a:srgbClr val="4D4D4D"/>
                            </a:prstShdw>
                          </a:effectLst>
                        </wps:spPr>
                        <wps:bodyPr rot="0" vert="horz" wrap="square" lIns="91440" tIns="45720" rIns="91440" bIns="45720" anchor="ctr" anchorCtr="0" upright="1">
                          <a:noAutofit/>
                        </wps:bodyPr>
                      </wps:wsp>
                      <wps:wsp>
                        <wps:cNvPr id="165" name="Oval 37"/>
                        <wps:cNvSpPr>
                          <a:spLocks noChangeArrowheads="1"/>
                        </wps:cNvSpPr>
                        <wps:spPr bwMode="auto">
                          <a:xfrm>
                            <a:off x="21082" y="1447"/>
                            <a:ext cx="14922" cy="4299"/>
                          </a:xfrm>
                          <a:prstGeom prst="ellipse">
                            <a:avLst/>
                          </a:prstGeom>
                          <a:solidFill>
                            <a:srgbClr val="FFFFFF"/>
                          </a:solidFill>
                          <a:ln w="9525">
                            <a:solidFill>
                              <a:srgbClr val="000000"/>
                            </a:solidFill>
                            <a:round/>
                            <a:headEnd/>
                            <a:tailEnd/>
                          </a:ln>
                          <a:effectLst>
                            <a:outerShdw dist="35921" dir="2700000" algn="ctr" rotWithShape="0">
                              <a:srgbClr val="808080"/>
                            </a:outerShdw>
                          </a:effectLst>
                        </wps:spPr>
                        <wps:txbx>
                          <w:txbxContent>
                            <w:p w14:paraId="1F43E9CB" w14:textId="77777777" w:rsidR="00CF6822" w:rsidRPr="00CF6822" w:rsidRDefault="00CF6822" w:rsidP="00CF6822">
                              <w:pPr>
                                <w:autoSpaceDE w:val="0"/>
                                <w:autoSpaceDN w:val="0"/>
                                <w:adjustRightInd w:val="0"/>
                                <w:jc w:val="center"/>
                                <w:rPr>
                                  <w:rFonts w:ascii="Times New Roman" w:hAnsi="Times New Roman" w:cs="Times New Roman"/>
                                  <w:b/>
                                  <w:bCs/>
                                  <w:i/>
                                  <w:iCs/>
                                  <w:color w:val="000000"/>
                                  <w:sz w:val="32"/>
                                  <w:szCs w:val="32"/>
                                  <w:lang w:val="ro-RO"/>
                                </w:rPr>
                              </w:pPr>
                              <w:r w:rsidRPr="00CF6822">
                                <w:rPr>
                                  <w:rFonts w:ascii="Andy" w:hAnsi="Andy" w:cs="Calligrapher"/>
                                  <w:b/>
                                  <w:bCs/>
                                  <w:i/>
                                  <w:iCs/>
                                  <w:color w:val="000000"/>
                                  <w:sz w:val="32"/>
                                  <w:szCs w:val="32"/>
                                  <w:lang w:val="ro-RO"/>
                                </w:rPr>
                                <w:t>Oportunit</w:t>
                              </w:r>
                              <w:r w:rsidRPr="00CF6822">
                                <w:rPr>
                                  <w:rFonts w:ascii="Andy" w:hAnsi="Andy" w:cs="Times New Roman"/>
                                  <w:b/>
                                  <w:bCs/>
                                  <w:i/>
                                  <w:iCs/>
                                  <w:color w:val="000000"/>
                                  <w:sz w:val="32"/>
                                  <w:szCs w:val="32"/>
                                  <w:lang w:val="ro-RO"/>
                                </w:rPr>
                                <w:t>ati</w:t>
                              </w:r>
                            </w:p>
                          </w:txbxContent>
                        </wps:txbx>
                        <wps:bodyPr rot="0" vert="horz" wrap="square" lIns="91440" tIns="45720" rIns="91440" bIns="45720" anchor="ctr" anchorCtr="0" upright="1">
                          <a:noAutofit/>
                        </wps:bodyPr>
                      </wps:wsp>
                      <wps:wsp>
                        <wps:cNvPr id="166" name="Text Box 38"/>
                        <wps:cNvSpPr txBox="1">
                          <a:spLocks noChangeArrowheads="1"/>
                        </wps:cNvSpPr>
                        <wps:spPr bwMode="auto">
                          <a:xfrm>
                            <a:off x="2178" y="7175"/>
                            <a:ext cx="32397" cy="58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CC653" w14:textId="77777777" w:rsidR="00CF6822" w:rsidRPr="00CF6822" w:rsidRDefault="00CF6822" w:rsidP="00CF6822">
                              <w:pPr>
                                <w:autoSpaceDE w:val="0"/>
                                <w:autoSpaceDN w:val="0"/>
                                <w:adjustRightInd w:val="0"/>
                                <w:spacing w:after="0"/>
                                <w:jc w:val="left"/>
                                <w:rPr>
                                  <w:rFonts w:ascii="Andy" w:hAnsi="Andy" w:cs="Calligrapher"/>
                                  <w:color w:val="000000"/>
                                  <w:sz w:val="36"/>
                                  <w:szCs w:val="36"/>
                                  <w:u w:val="single"/>
                                  <w:lang w:val="ro-RO"/>
                                </w:rPr>
                              </w:pPr>
                              <w:r w:rsidRPr="00CF6822">
                                <w:rPr>
                                  <w:rFonts w:ascii="Andy" w:hAnsi="Andy" w:cs="Calligrapher"/>
                                  <w:color w:val="000000"/>
                                  <w:sz w:val="36"/>
                                  <w:szCs w:val="36"/>
                                  <w:u w:val="single"/>
                                  <w:lang w:val="ro-RO"/>
                                </w:rPr>
                                <w:t>Daca planul de actiuni are succes, ce va fi mai bine?</w:t>
                              </w:r>
                            </w:p>
                          </w:txbxContent>
                        </wps:txbx>
                        <wps:bodyPr rot="0" vert="horz" wrap="square" lIns="91440" tIns="45720" rIns="91440" bIns="45720" anchor="t" anchorCtr="0" upright="1">
                          <a:noAutofit/>
                        </wps:bodyPr>
                      </wps:wsp>
                      <wps:wsp>
                        <wps:cNvPr id="167" name="Text Box 39"/>
                        <wps:cNvSpPr txBox="1">
                          <a:spLocks noChangeArrowheads="1"/>
                        </wps:cNvSpPr>
                        <wps:spPr bwMode="auto">
                          <a:xfrm>
                            <a:off x="2857" y="48501"/>
                            <a:ext cx="30512" cy="3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010CC1" w14:textId="4EEFFCC4" w:rsidR="00CF6822" w:rsidRPr="00CF6822" w:rsidRDefault="00CF6822" w:rsidP="00CF6822">
                              <w:pPr>
                                <w:pStyle w:val="Beschriftung"/>
                                <w:rPr>
                                  <w:lang w:val="ro-RO"/>
                                </w:rPr>
                              </w:pPr>
                              <w:r w:rsidRPr="00CF6822">
                                <w:rPr>
                                  <w:lang w:val="ro-RO"/>
                                </w:rPr>
                                <w:t>Fig. 7.3: Recunoașterea oportunităților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8219" o:spid="_x0000_s1170" style="position:absolute;left:0;text-align:left;margin-left:178.85pt;margin-top:1.55pt;width:283.5pt;height:408.9pt;z-index:251836416" coordsize="36004,51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">
                <v:rect id="AutoShape 133" o:spid="_x0000_s1171" style="position:absolute;width:36004;height:51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i/qcMA&#10;AADdAAAADwAAAGRycy9kb3ducmV2LnhtbERPTWuDQBC9F/IflgnkUpq1Hkqw2YQghEoIhGrreXCn&#10;KnVn1d2o/ffdQ6HHx/veHxfTiYlG11pW8LyNQBBXVrdcK/gozk87EM4ja+wsk4IfcnA8rB72mGg7&#10;8ztNua9FCGGXoILG+z6R0lUNGXRb2xMH7suOBn2AYy31iHMIN52Mo+hFGmw5NDTYU9pQ9Z3fjYK5&#10;uk1lcX2Tt8cyszxkQ5p/XpTarJfTKwhPi/8X/7kzrWAXx2F/eBOe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2i/qcMAAADdAAAADwAAAAAAAAAAAAAAAACYAgAAZHJzL2Rv&#10;d25yZXYueG1sUEsFBgAAAAAEAAQA9QAAAIgDAAAAAA==&#10;" filled="f" stroked="f">
                  <o:lock v:ext="edit" aspectratio="t"/>
                </v:rect>
                <v:line id="Line 30" o:spid="_x0000_s1172" style="position:absolute;flip:x;visibility:visible;mso-wrap-style:square" from="908,41770" to="1447,51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mb8cAAADdAAAADwAAAGRycy9kb3ducmV2LnhtbESPS2/CMBCE75X4D9ZW4lYcUkGjEAf1&#10;ISTaG68DtyVekpR4ncYGwr+vKyH1OJqdb3ayeW8acaHO1ZYVjEcRCOLC6ppLBdvN4ikB4TyyxsYy&#10;KbiRg3k+eMgw1fbKK7qsfSkChF2KCirv21RKV1Rk0I1sSxy8o+0M+iC7UuoOrwFuGhlH0VQarDk0&#10;VNjSe0XFaX024Y3J7nP7/bx35dvtY/GCB6zbrx+lho/96wyEp97/H9/TS60gieMx/K0JCJ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OiZvxwAAAN0AAAAPAAAAAAAA&#10;AAAAAAAAAKECAABkcnMvZG93bnJldi54bWxQSwUGAAAAAAQABAD5AAAAlQMAAAAA&#10;" strokecolor="#333" strokeweight="4.5pt">
                  <v:imagedata embosscolor="shadow add(51)"/>
                  <v:shadow on="t" type="emboss" color="#1f1f1f" color2="shadow add(102)" offset="1pt,1pt" offset2="-1pt,-1pt"/>
                </v:line>
                <v:line id="Line 31" o:spid="_x0000_s1173" style="position:absolute;visibility:visible;mso-wrap-style:square" from="34575,40341" to="35293,5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M7csQAAADdAAAADwAAAGRycy9kb3ducmV2LnhtbESPT4vCMBTE7wt+h/CEvSyaWmGRahRZ&#10;KHgStIteH83rH0xeapOt9dtvhIU9DjPzG2azG60RA/W+daxgMU9AEJdOt1wr+C7y2QqED8gajWNS&#10;8CQPu+3kbYOZdg8+0XAOtYgQ9hkqaELoMil92ZBFP3cdcfQq11sMUfa11D0+ItwamSbJp7TYclxo&#10;sKOvhsrb+ccq+Mifhcuvd75USVWY42LZDWap1Pt03K9BBBrDf/ivfdAKVmmawutNfAJ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YztyxAAAAN0AAAAPAAAAAAAAAAAA&#10;AAAAAKECAABkcnMvZG93bnJldi54bWxQSwUGAAAAAAQABAD5AAAAkgMAAAAA&#10;" strokecolor="#333" strokeweight="4.5pt">
                  <v:imagedata embosscolor="shadow add(51)"/>
                  <v:shadow on="t" type="emboss" color="#1f1f1f" color2="shadow add(102)" offset="1pt,1pt" offset2="-1pt,-1pt"/>
                </v:line>
                <v:line id="Line 32" o:spid="_x0000_s1174" style="position:absolute;visibility:visible;mso-wrap-style:square" from="18732,40341" to="18732,48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e6cUAAADdAAAADwAAAGRycy9kb3ducmV2LnhtbESPT2vCQBTE74V+h+UJXkrdmIBI6ipS&#10;CPRU0Ii9PrIvf+ju2zS7jfHbu4LgcZiZ3zCb3WSNGGnwnWMFy0UCgrhyuuNGwaks3tcgfEDWaByT&#10;git52G1fXzaYa3fhA43H0IgIYZ+jgjaEPpfSVy1Z9AvXE0evdoPFEOXQSD3gJcKtkWmSrKTFjuNC&#10;iz19tlT9Hv+tgrfiWrri54/PdVKX5nuZ9aPJlJrPpv0HiEBTeIYf7S+tYJ2mGdzfxCcgt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e6cUAAADdAAAADwAAAAAAAAAA&#10;AAAAAAChAgAAZHJzL2Rvd25yZXYueG1sUEsFBgAAAAAEAAQA+QAAAJMDAAAAAA==&#10;" strokecolor="#333" strokeweight="4.5pt">
                  <v:imagedata embosscolor="shadow add(51)"/>
                  <v:shadow on="t" type="emboss" color="#1f1f1f" color2="shadow add(102)" offset="1pt,1pt" offset2="-1pt,-1pt"/>
                </v:line>
                <v:rect id="Rectangle 33" o:spid="_x0000_s1175" style="position:absolute;left:476;top:495;width:34817;height:424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S8RMQA&#10;AADcAAAADwAAAGRycy9kb3ducmV2LnhtbESPT2vCQBDF74LfYRnBm270ICW6igi29VCK/+5DdkyC&#10;2dmwu9Wkn75zKHib4b157zerTeca9aAQa88GZtMMFHHhbc2lgct5P3kDFROyxcYzGegpwmY9HKww&#10;t/7JR3qcUqkkhGOOBqqU2lzrWFTkME59SyzazQeHSdZQahvwKeGu0fMsW2iHNUtDhS3tKirupx9n&#10;ICt+d9+H8DXvm1kXrvTxfil7Z8x41G2XoBJ16WX+v/60gr8QfHlGJt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UvETEAAAA3AAAAA8AAAAAAAAAAAAAAAAAmAIAAGRycy9k&#10;b3ducmV2LnhtbFBLBQYAAAAABAAEAPUAAACJAwAAAAA=&#10;" fillcolor="#fffff4" strokecolor="#5f5f5f" strokeweight="1pt">
                  <v:shadow on="t" color="#5f5f5f"/>
                  <v:textbox>
                    <w:txbxContent>
                      <w:p w14:paraId="15CBF531" w14:textId="77777777" w:rsidR="00CF6822" w:rsidRPr="00CF6822" w:rsidRDefault="00CF6822" w:rsidP="00CF6822">
                        <w:pPr>
                          <w:autoSpaceDE w:val="0"/>
                          <w:autoSpaceDN w:val="0"/>
                          <w:adjustRightInd w:val="0"/>
                          <w:rPr>
                            <w:rFonts w:ascii="Smudger LET" w:hAnsi="Smudger LET" w:cs="Smudger LET"/>
                            <w:color w:val="FFFFF4"/>
                            <w:sz w:val="60"/>
                            <w:szCs w:val="60"/>
                            <w:lang w:val="ro-RO"/>
                          </w:rPr>
                        </w:pPr>
                      </w:p>
                    </w:txbxContent>
                  </v:textbox>
                </v:rect>
                <v:rect id="Rectangle 34" o:spid="_x0000_s1176" style="position:absolute;left:1447;top:2178;width:33128;height:401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k8qsQA&#10;AADcAAAADwAAAGRycy9kb3ducmV2LnhtbERPyWrDMBC9F/oPYgq9lER2Dya4UULaUnDTQFbIdbAm&#10;tok1Mpbq5e+jQqC3ebx15svB1KKj1lWWFcTTCARxbnXFhYLT8WsyA+E8ssbaMikYycFy8fgwx1Tb&#10;nvfUHXwhQgi7FBWU3jeplC4vyaCb2oY4cBfbGvQBtoXULfYh3NTyNYoSabDi0FBiQx8l5dfDr1Hw&#10;ff4Zs914/dxsL7vzds3vLxjvlXp+GlZvIDwN/l98d2c6zE9i+HsmXC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pPKrEAAAA3AAAAA8AAAAAAAAAAAAAAAAAmAIAAGRycy9k&#10;b3ducmV2LnhtbFBLBQYAAAAABAAEAPUAAACJAwAAAAA=&#10;" fillcolor="#fffff4" strokecolor="#5f5f5f" strokeweight="1pt">
                  <v:shadow on="t" color="#5f5f5f" offset="3pt"/>
                  <v:textbox>
                    <w:txbxContent>
                      <w:p w14:paraId="4C8A25C0" w14:textId="77777777" w:rsidR="00CF6822" w:rsidRPr="00CF6822" w:rsidRDefault="00CF6822" w:rsidP="00CF6822">
                        <w:pPr>
                          <w:autoSpaceDE w:val="0"/>
                          <w:autoSpaceDN w:val="0"/>
                          <w:adjustRightInd w:val="0"/>
                          <w:ind w:left="280" w:hanging="280"/>
                          <w:rPr>
                            <w:rFonts w:ascii="Calligrapher" w:hAnsi="Calligrapher" w:cs="Calligrapher"/>
                            <w:b/>
                            <w:bCs/>
                            <w:color w:val="000000"/>
                            <w:sz w:val="20"/>
                            <w:szCs w:val="32"/>
                            <w:u w:val="single"/>
                            <w:lang w:val="ro-RO"/>
                          </w:rPr>
                        </w:pPr>
                      </w:p>
                      <w:p w14:paraId="6AD7257E" w14:textId="77777777" w:rsidR="00CF6822" w:rsidRPr="00CF6822" w:rsidRDefault="00CF6822" w:rsidP="00CF6822">
                        <w:pPr>
                          <w:autoSpaceDE w:val="0"/>
                          <w:autoSpaceDN w:val="0"/>
                          <w:adjustRightInd w:val="0"/>
                          <w:ind w:left="280" w:hanging="280"/>
                          <w:rPr>
                            <w:rFonts w:ascii="Calligrapher" w:hAnsi="Calligrapher" w:cs="Calligrapher"/>
                            <w:b/>
                            <w:bCs/>
                            <w:color w:val="000000"/>
                            <w:sz w:val="20"/>
                            <w:szCs w:val="32"/>
                            <w:u w:val="single"/>
                            <w:lang w:val="ro-RO"/>
                          </w:rPr>
                        </w:pPr>
                      </w:p>
                      <w:p w14:paraId="5AC63E72" w14:textId="77777777" w:rsidR="00CF6822" w:rsidRPr="00CF6822" w:rsidRDefault="00CF6822" w:rsidP="00CF6822">
                        <w:pPr>
                          <w:autoSpaceDE w:val="0"/>
                          <w:autoSpaceDN w:val="0"/>
                          <w:adjustRightInd w:val="0"/>
                          <w:ind w:left="280" w:hanging="280"/>
                          <w:rPr>
                            <w:rFonts w:ascii="Calligrapher" w:hAnsi="Calligrapher" w:cs="Calligrapher"/>
                            <w:b/>
                            <w:bCs/>
                            <w:color w:val="000000"/>
                            <w:sz w:val="20"/>
                            <w:szCs w:val="32"/>
                            <w:u w:val="single"/>
                            <w:lang w:val="ro-RO"/>
                          </w:rPr>
                        </w:pPr>
                      </w:p>
                      <w:p w14:paraId="02567602" w14:textId="77777777" w:rsidR="00CF6822" w:rsidRPr="00CF6822" w:rsidRDefault="00CF6822" w:rsidP="00CF6822">
                        <w:pPr>
                          <w:autoSpaceDE w:val="0"/>
                          <w:autoSpaceDN w:val="0"/>
                          <w:adjustRightInd w:val="0"/>
                          <w:ind w:left="280" w:hanging="280"/>
                          <w:rPr>
                            <w:rFonts w:ascii="Calligrapher" w:hAnsi="Calligrapher" w:cs="Calligrapher"/>
                            <w:b/>
                            <w:bCs/>
                            <w:color w:val="000000"/>
                            <w:sz w:val="20"/>
                            <w:szCs w:val="32"/>
                            <w:u w:val="single"/>
                            <w:lang w:val="ro-RO"/>
                          </w:rPr>
                        </w:pPr>
                      </w:p>
                      <w:p w14:paraId="49F9CEFE" w14:textId="77777777" w:rsidR="00CF6822" w:rsidRPr="00CF6822" w:rsidRDefault="00CF6822" w:rsidP="00CF6822">
                        <w:pPr>
                          <w:autoSpaceDE w:val="0"/>
                          <w:autoSpaceDN w:val="0"/>
                          <w:adjustRightInd w:val="0"/>
                          <w:rPr>
                            <w:rFonts w:ascii="Calligrapher" w:hAnsi="Calligrapher" w:cs="Calligrapher"/>
                            <w:color w:val="000000"/>
                            <w:sz w:val="20"/>
                            <w:szCs w:val="32"/>
                            <w:lang w:val="ro-RO"/>
                          </w:rPr>
                        </w:pPr>
                      </w:p>
                      <w:p w14:paraId="0F86BCD2"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Fluxul informatiei de lucru</w:t>
                        </w:r>
                      </w:p>
                      <w:p w14:paraId="3F0686E7"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Munca e divizata in asa mod incat sa fie de acord toti participantii.</w:t>
                        </w:r>
                      </w:p>
                      <w:p w14:paraId="787211BF"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Rata esecului e redusa</w:t>
                        </w:r>
                      </w:p>
                      <w:p w14:paraId="4B1FD7AE"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Se respecta termenele limita</w:t>
                        </w:r>
                      </w:p>
                      <w:p w14:paraId="1FA1FB77" w14:textId="77777777" w:rsidR="00CF6822" w:rsidRPr="00CF6822" w:rsidRDefault="00CF6822" w:rsidP="00CF6822">
                        <w:pPr>
                          <w:numPr>
                            <w:ilvl w:val="0"/>
                            <w:numId w:val="29"/>
                          </w:numPr>
                          <w:autoSpaceDE w:val="0"/>
                          <w:autoSpaceDN w:val="0"/>
                          <w:adjustRightInd w:val="0"/>
                          <w:spacing w:after="0"/>
                          <w:ind w:left="280" w:hanging="280"/>
                          <w:jc w:val="left"/>
                          <w:rPr>
                            <w:sz w:val="36"/>
                            <w:szCs w:val="36"/>
                            <w:lang w:val="ro-RO"/>
                          </w:rPr>
                        </w:pPr>
                        <w:r w:rsidRPr="00CF6822">
                          <w:rPr>
                            <w:rFonts w:ascii="Andy" w:hAnsi="Andy" w:cs="Calligrapher"/>
                            <w:color w:val="000000"/>
                            <w:sz w:val="36"/>
                            <w:szCs w:val="36"/>
                            <w:lang w:val="ro-RO"/>
                          </w:rPr>
                          <w:t>Atmosfera in echipa nu e tensionata</w:t>
                        </w:r>
                      </w:p>
                      <w:p w14:paraId="2438C220" w14:textId="77777777" w:rsidR="00CF6822" w:rsidRPr="00CF6822" w:rsidRDefault="00CF6822" w:rsidP="00CF6822">
                        <w:pPr>
                          <w:numPr>
                            <w:ilvl w:val="0"/>
                            <w:numId w:val="29"/>
                          </w:numPr>
                          <w:autoSpaceDE w:val="0"/>
                          <w:autoSpaceDN w:val="0"/>
                          <w:adjustRightInd w:val="0"/>
                          <w:spacing w:after="0"/>
                          <w:ind w:left="280" w:hanging="280"/>
                          <w:jc w:val="left"/>
                          <w:rPr>
                            <w:sz w:val="36"/>
                            <w:szCs w:val="36"/>
                            <w:lang w:val="ro-RO"/>
                          </w:rPr>
                        </w:pPr>
                        <w:r w:rsidRPr="00CF6822">
                          <w:rPr>
                            <w:rFonts w:ascii="Andy" w:hAnsi="Andy" w:cs="Calligrapher"/>
                            <w:color w:val="000000"/>
                            <w:sz w:val="36"/>
                            <w:szCs w:val="36"/>
                            <w:lang w:val="ro-RO"/>
                          </w:rPr>
                          <w:t>Seful echipei e usor de abordat</w:t>
                        </w:r>
                      </w:p>
                      <w:p w14:paraId="307BFA73" w14:textId="77777777" w:rsidR="00CF6822" w:rsidRPr="00CF6822" w:rsidRDefault="00CF6822" w:rsidP="00CF6822">
                        <w:pPr>
                          <w:numPr>
                            <w:ilvl w:val="0"/>
                            <w:numId w:val="29"/>
                          </w:numPr>
                          <w:autoSpaceDE w:val="0"/>
                          <w:autoSpaceDN w:val="0"/>
                          <w:adjustRightInd w:val="0"/>
                          <w:spacing w:after="0"/>
                          <w:ind w:left="280" w:hanging="280"/>
                          <w:jc w:val="left"/>
                          <w:rPr>
                            <w:rFonts w:ascii="Andy" w:hAnsi="Andy" w:cs="Calligrapher"/>
                            <w:color w:val="000000"/>
                            <w:sz w:val="36"/>
                            <w:szCs w:val="36"/>
                            <w:lang w:val="ro-RO"/>
                          </w:rPr>
                        </w:pPr>
                        <w:r w:rsidRPr="00CF6822">
                          <w:rPr>
                            <w:rFonts w:ascii="Andy" w:hAnsi="Andy" w:cs="Calligrapher"/>
                            <w:color w:val="000000"/>
                            <w:sz w:val="36"/>
                            <w:szCs w:val="36"/>
                            <w:lang w:val="ro-RO"/>
                          </w:rPr>
                          <w:t>Discrepantelor li se spune pe nume</w:t>
                        </w:r>
                      </w:p>
                    </w:txbxContent>
                  </v:textbox>
                </v:rect>
                <v:rect id="Rectangle 35" o:spid="_x0000_s1177" style="position:absolute;top:43211;width:36004;height:14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FpKsEA&#10;AADcAAAADwAAAGRycy9kb3ducmV2LnhtbERPS4vCMBC+C/6HMIK3NbWCu1ajiCIo62V93IdmbIrN&#10;pDZR67/fLCx4m4/vObNFayvxoMaXjhUMBwkI4tzpkgsFp+Pm4wuED8gaK8ek4EUeFvNuZ4aZdk/+&#10;occhFCKGsM9QgQmhzqT0uSGLfuBq4shdXGMxRNgUUjf4jOG2kmmSjKXFkmODwZpWhvLr4W4VXML6&#10;ln7q18i0clLsd+n5vP/eKNXvtcspiEBteIv/3Vsd549H8PdMvEDO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BaSrBAAAA3AAAAA8AAAAAAAAAAAAAAAAAmAIAAGRycy9kb3du&#10;cmV2LnhtbFBLBQYAAAAABAAEAPUAAACGAwAAAAA=&#10;" fillcolor="#333" stroked="f" strokecolor="#333">
                  <v:imagedata embosscolor="shadow add(51)"/>
                  <v:shadow on="t" type="emboss" color="#1f1f1f" color2="shadow add(102)" offset="1pt,1pt" offset2="-1pt,-1pt"/>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36" o:spid="_x0000_s1178" type="#_x0000_t7" style="position:absolute;width:35991;height:2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QseMUA&#10;AADcAAAADwAAAGRycy9kb3ducmV2LnhtbERPTWvCQBC9C/0PyxR6EbOJSCipa2iVingoaCv1OGTH&#10;JG12NmZXjf/eFQq9zeN9zjTvTSPO1LnasoIkikEQF1bXXCr4+nwfPYNwHlljY5kUXMlBPnsYTDHT&#10;9sIbOm99KUIIuwwVVN63mZSuqMigi2xLHLiD7Qz6ALtS6g4vIdw0chzHqTRYc2iosKV5RcXv9mQU&#10;tMPj3o6/52/p4vCxtz/r3XWzTJR6euxfX0B46v2/+M+90mF+OoH7M+EC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dCx4xQAAANwAAAAPAAAAAAAAAAAAAAAAAJgCAABkcnMv&#10;ZG93bnJldi54bWxQSwUGAAAAAAQABAD1AAAAigMAAAAA&#10;" adj="0" fillcolor="#333" strokecolor="gray">
                  <v:imagedata embosscolor="shadow add(51)"/>
                  <v:shadow on="t" type="emboss" color="#4d4d4d" color2="shadow add(102)" offset="1pt,1pt" offset2="-1pt,-1pt"/>
                </v:shape>
                <v:oval id="Oval 37" o:spid="_x0000_s1179" style="position:absolute;left:21082;top:1447;width:14922;height:42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zZ9cMA&#10;AADcAAAADwAAAGRycy9kb3ducmV2LnhtbERPTWvCQBC9C/0PyxR6kbppQZtGVylCsTmJttDrmB2T&#10;YHY27E41/ffdguBtHu9zFqvBdepMIbaeDTxNMlDElbct1wa+Pt8fc1BRkC12nsnAL0VYLe9GCyys&#10;v/COznupVQrhWKCBRqQvtI5VQw7jxPfEiTv64FASDLW2AS8p3HX6Octm2mHLqaHBntYNVaf9jzOw&#10;0ePx1h02pZQvr99hnZdi86kxD/fD2xyU0CA38dX9YdP82RT+n0kX6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zZ9cMAAADcAAAADwAAAAAAAAAAAAAAAACYAgAAZHJzL2Rv&#10;d25yZXYueG1sUEsFBgAAAAAEAAQA9QAAAIgDAAAAAA==&#10;">
                  <v:shadow on="t"/>
                  <v:textbox>
                    <w:txbxContent>
                      <w:p w14:paraId="1F43E9CB" w14:textId="77777777" w:rsidR="00CF6822" w:rsidRPr="00CF6822" w:rsidRDefault="00CF6822" w:rsidP="00CF6822">
                        <w:pPr>
                          <w:autoSpaceDE w:val="0"/>
                          <w:autoSpaceDN w:val="0"/>
                          <w:adjustRightInd w:val="0"/>
                          <w:jc w:val="center"/>
                          <w:rPr>
                            <w:rFonts w:ascii="Times New Roman" w:hAnsi="Times New Roman" w:cs="Times New Roman"/>
                            <w:b/>
                            <w:bCs/>
                            <w:i/>
                            <w:iCs/>
                            <w:color w:val="000000"/>
                            <w:sz w:val="32"/>
                            <w:szCs w:val="32"/>
                            <w:lang w:val="ro-RO"/>
                          </w:rPr>
                        </w:pPr>
                        <w:r w:rsidRPr="00CF6822">
                          <w:rPr>
                            <w:rFonts w:ascii="Andy" w:hAnsi="Andy" w:cs="Calligrapher"/>
                            <w:b/>
                            <w:bCs/>
                            <w:i/>
                            <w:iCs/>
                            <w:color w:val="000000"/>
                            <w:sz w:val="32"/>
                            <w:szCs w:val="32"/>
                            <w:lang w:val="ro-RO"/>
                          </w:rPr>
                          <w:t>Oportunit</w:t>
                        </w:r>
                        <w:r w:rsidRPr="00CF6822">
                          <w:rPr>
                            <w:rFonts w:ascii="Andy" w:hAnsi="Andy" w:cs="Times New Roman"/>
                            <w:b/>
                            <w:bCs/>
                            <w:i/>
                            <w:iCs/>
                            <w:color w:val="000000"/>
                            <w:sz w:val="32"/>
                            <w:szCs w:val="32"/>
                            <w:lang w:val="ro-RO"/>
                          </w:rPr>
                          <w:t>ati</w:t>
                        </w:r>
                      </w:p>
                    </w:txbxContent>
                  </v:textbox>
                </v:oval>
                <v:shape id="Text Box 38" o:spid="_x0000_s1180" type="#_x0000_t202" style="position:absolute;left:2178;top:7175;width:32397;height:5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3WMQA&#10;AADcAAAADwAAAGRycy9kb3ducmV2LnhtbERPTWvCQBC9C/6HZQRvulEkSOoqVRTFQ6nW0h6n2WkS&#10;zM6G7Koxv75bELzN433ObNGYUlypdoVlBaNhBII4tbrgTMHpYzOYgnAeWWNpmRTcycFi3u3MMNH2&#10;xge6Hn0mQgi7BBXk3leJlC7NyaAb2oo4cL+2NugDrDOpa7yFcFPKcRTF0mDBoSHHilY5pefjxSjY&#10;va+XtN+2bTt5+/qc/nyftn51Vqrfa15fQHhq/FP8cO90mB/H8P9MuE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Ht1jEAAAA3AAAAA8AAAAAAAAAAAAAAAAAmAIAAGRycy9k&#10;b3ducmV2LnhtbFBLBQYAAAAABAAEAPUAAACJAwAAAAA=&#10;" filled="f" fillcolor="#bbe0e3" stroked="f">
                  <v:textbox>
                    <w:txbxContent>
                      <w:p w14:paraId="0B6CC653" w14:textId="77777777" w:rsidR="00CF6822" w:rsidRPr="00CF6822" w:rsidRDefault="00CF6822" w:rsidP="00CF6822">
                        <w:pPr>
                          <w:autoSpaceDE w:val="0"/>
                          <w:autoSpaceDN w:val="0"/>
                          <w:adjustRightInd w:val="0"/>
                          <w:spacing w:after="0"/>
                          <w:jc w:val="left"/>
                          <w:rPr>
                            <w:rFonts w:ascii="Andy" w:hAnsi="Andy" w:cs="Calligrapher"/>
                            <w:color w:val="000000"/>
                            <w:sz w:val="36"/>
                            <w:szCs w:val="36"/>
                            <w:u w:val="single"/>
                            <w:lang w:val="ro-RO"/>
                          </w:rPr>
                        </w:pPr>
                        <w:r w:rsidRPr="00CF6822">
                          <w:rPr>
                            <w:rFonts w:ascii="Andy" w:hAnsi="Andy" w:cs="Calligrapher"/>
                            <w:color w:val="000000"/>
                            <w:sz w:val="36"/>
                            <w:szCs w:val="36"/>
                            <w:u w:val="single"/>
                            <w:lang w:val="ro-RO"/>
                          </w:rPr>
                          <w:t xml:space="preserve">Daca </w:t>
                        </w:r>
                        <w:r w:rsidRPr="00CF6822">
                          <w:rPr>
                            <w:rFonts w:ascii="Andy" w:hAnsi="Andy" w:cs="Calligrapher"/>
                            <w:color w:val="000000"/>
                            <w:sz w:val="36"/>
                            <w:szCs w:val="36"/>
                            <w:u w:val="single"/>
                            <w:lang w:val="ro-RO"/>
                          </w:rPr>
                          <w:t>planul de actiuni are succes, ce va fi mai bine?</w:t>
                        </w:r>
                      </w:p>
                    </w:txbxContent>
                  </v:textbox>
                </v:shape>
                <v:shape id="Text Box 39" o:spid="_x0000_s1181" type="#_x0000_t202" style="position:absolute;left:2857;top:48501;width:3051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oyxcEA&#10;AADcAAAADwAAAGRycy9kb3ducmV2LnhtbERPzYrCMBC+C/sOYRa8yJruou1ajeIKiteqDzA2Y1u2&#10;mZQm2vr2RhC8zcf3O4tVb2pxo9ZVlhV8jyMQxLnVFRcKTsft1y8I55E11pZJwZ0crJYfgwWm2nac&#10;0e3gCxFC2KWooPS+SaV0eUkG3dg2xIG72NagD7AtpG6xC+Gmlj9RFEuDFYeGEhvalJT/H65GwWXf&#10;jaaz7rzzpySbxH9YJWd7V2r42a/nIDz1/i1+ufc6zI8TeD4TLp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qMsXBAAAA3AAAAA8AAAAAAAAAAAAAAAAAmAIAAGRycy9kb3du&#10;cmV2LnhtbFBLBQYAAAAABAAEAPUAAACGAwAAAAA=&#10;" stroked="f">
                  <v:textbox>
                    <w:txbxContent>
                      <w:p w14:paraId="67010CC1" w14:textId="4EEFFCC4" w:rsidR="00CF6822" w:rsidRPr="00CF6822" w:rsidRDefault="00CF6822" w:rsidP="00CF6822">
                        <w:pPr>
                          <w:pStyle w:val="Beschriftung"/>
                          <w:rPr>
                            <w:lang w:val="ro-RO"/>
                          </w:rPr>
                        </w:pPr>
                        <w:r w:rsidRPr="00CF6822">
                          <w:rPr>
                            <w:lang w:val="ro-RO"/>
                          </w:rPr>
                          <w:t>F</w:t>
                        </w:r>
                        <w:r w:rsidRPr="00CF6822">
                          <w:rPr>
                            <w:lang w:val="ro-RO"/>
                          </w:rPr>
                          <w:t>ig. 7.3</w:t>
                        </w:r>
                        <w:r w:rsidRPr="00CF6822">
                          <w:rPr>
                            <w:lang w:val="ro-RO"/>
                          </w:rPr>
                          <w:t>: Recunoașterea oportunităților</w:t>
                        </w:r>
                      </w:p>
                    </w:txbxContent>
                  </v:textbox>
                </v:shape>
                <w10:wrap type="square"/>
              </v:group>
            </w:pict>
          </mc:Fallback>
        </mc:AlternateContent>
      </w:r>
      <w:r w:rsidRPr="007316E1">
        <w:rPr>
          <w:lang w:val="ro-RO"/>
        </w:rPr>
        <w:t xml:space="preserve">În acest moment mediatorii dintre mai multe părți </w:t>
      </w:r>
      <w:r>
        <w:rPr>
          <w:lang w:val="ro-RO"/>
        </w:rPr>
        <w:t>(multi-party)</w:t>
      </w:r>
      <w:r w:rsidRPr="007316E1">
        <w:rPr>
          <w:lang w:val="ro-RO"/>
        </w:rPr>
        <w:t xml:space="preserve"> pot evidenția o putere neglijată: gândirea în ceea ce privește oportunitățile. Nu numai riscurile sunt trecute cu vederea, dar, de asemenea, oportunitățile. Oportunități sunt rezultate neplanificate, dezirabile ale planului de soluție. În contextul unui scenariu de conflict, cei mai mulți oameni gândesc în categorii de deficit, adică se gândesc la probleme, interferențe și obstacole. Uită ușor oportunitățile. Dar speranțele și oportunitățile sunt o forță de tracțiune importantă prin care oamenii rezolvă problemele lor și negociază</w:t>
      </w:r>
      <w:r>
        <w:rPr>
          <w:lang w:val="ro-RO"/>
        </w:rPr>
        <w:t xml:space="preserve"> productiv conflictele</w:t>
      </w:r>
      <w:r w:rsidRPr="007316E1">
        <w:rPr>
          <w:lang w:val="ro-RO"/>
        </w:rPr>
        <w:t xml:space="preserve"> lor. Oportunitățile și speranțe oferă elemente ale calității vieții (atât în ​​viața profesională cât și cea  privată), pe care oamenii le caută. Atunci când se lucrează cu conflictele, noi nu avem </w:t>
      </w:r>
      <w:r>
        <w:rPr>
          <w:lang w:val="ro-RO"/>
        </w:rPr>
        <w:t>de-a face doar</w:t>
      </w:r>
      <w:r w:rsidRPr="007316E1">
        <w:rPr>
          <w:lang w:val="ro-RO"/>
        </w:rPr>
        <w:t xml:space="preserve"> cu oportunitati care apar de la conflict în sine, și de aceea este sensibil să căutăm</w:t>
      </w:r>
      <w:r w:rsidRPr="00B17118">
        <w:rPr>
          <w:lang w:val="ro-RO"/>
        </w:rPr>
        <w:t xml:space="preserve"> </w:t>
      </w:r>
      <w:r w:rsidRPr="007316E1">
        <w:rPr>
          <w:lang w:val="ro-RO"/>
        </w:rPr>
        <w:t xml:space="preserve">oportunități, de asemenea și la </w:t>
      </w:r>
      <w:r>
        <w:rPr>
          <w:lang w:val="ro-RO"/>
        </w:rPr>
        <w:t>încheiere</w:t>
      </w:r>
      <w:r w:rsidRPr="007316E1">
        <w:rPr>
          <w:lang w:val="ro-RO"/>
        </w:rPr>
        <w:t>.</w:t>
      </w:r>
      <w:r w:rsidRPr="00B17118">
        <w:rPr>
          <w:lang w:val="ro-RO"/>
        </w:rPr>
        <w:t xml:space="preserve"> </w:t>
      </w:r>
    </w:p>
    <w:p w14:paraId="4BED5E64" w14:textId="77777777" w:rsidR="00CF6822" w:rsidRPr="007316E1" w:rsidRDefault="00CF6822" w:rsidP="00CF6822">
      <w:pPr>
        <w:rPr>
          <w:lang w:val="ro-RO"/>
        </w:rPr>
      </w:pPr>
      <w:r w:rsidRPr="007316E1">
        <w:rPr>
          <w:lang w:val="ro-RO"/>
        </w:rPr>
        <w:t>Noile posibilități care rezultă din planul comun de soluții sunt colectate prin discuții și vizualizare. Părțile conflictului sunt întrebate explicit să numească oportunități care stau dincolo de soluționarea conflictului (vez</w:t>
      </w:r>
      <w:r>
        <w:rPr>
          <w:lang w:val="ro-RO"/>
        </w:rPr>
        <w:t>i</w:t>
      </w:r>
      <w:r w:rsidRPr="007316E1">
        <w:rPr>
          <w:lang w:val="ro-RO"/>
        </w:rPr>
        <w:t xml:space="preserve"> Figura 6.1).</w:t>
      </w:r>
    </w:p>
    <w:p w14:paraId="6C4AFE90" w14:textId="77777777" w:rsidR="00CF6822" w:rsidRPr="007316E1" w:rsidRDefault="00CF6822" w:rsidP="00CF6822">
      <w:pPr>
        <w:rPr>
          <w:lang w:val="ro-RO"/>
        </w:rPr>
      </w:pPr>
      <w:r w:rsidRPr="007316E1">
        <w:rPr>
          <w:lang w:val="ro-RO"/>
        </w:rPr>
        <w:t>Foarte des, părțile conflictului realizează cât de mult o soluție a conflictului de succes susține cooperarea. Oportunitățile tipice nu sunt doar aspecte generale, ca o atmosferă de lucru îmbunătățit</w:t>
      </w:r>
      <w:r>
        <w:rPr>
          <w:lang w:val="ro-RO"/>
        </w:rPr>
        <w:t>ă</w:t>
      </w:r>
      <w:r w:rsidRPr="007316E1">
        <w:rPr>
          <w:lang w:val="ro-RO"/>
        </w:rPr>
        <w:t xml:space="preserve">, stare mai bună de sănătate și </w:t>
      </w:r>
      <w:r>
        <w:rPr>
          <w:lang w:val="ro-RO"/>
        </w:rPr>
        <w:t>un bun echilibru muncă-viață</w:t>
      </w:r>
      <w:r w:rsidRPr="007316E1">
        <w:rPr>
          <w:lang w:val="ro-RO"/>
        </w:rPr>
        <w:t xml:space="preserve">, dar și aspecte specifice, ca o structură clară de informații, obstacole birocratice reduse, interfață mai bună a managementului și procese de business </w:t>
      </w:r>
      <w:r>
        <w:rPr>
          <w:lang w:val="ro-RO"/>
        </w:rPr>
        <w:t>reduse</w:t>
      </w:r>
      <w:r w:rsidRPr="007316E1">
        <w:rPr>
          <w:lang w:val="ro-RO"/>
        </w:rPr>
        <w:t xml:space="preserve">. </w:t>
      </w:r>
    </w:p>
    <w:p w14:paraId="7CFF5F6C" w14:textId="1414CB28" w:rsidR="006870DA" w:rsidRDefault="00CF6822" w:rsidP="00CF6822">
      <w:pPr>
        <w:rPr>
          <w:b/>
          <w:bCs/>
          <w:sz w:val="20"/>
          <w:szCs w:val="20"/>
        </w:rPr>
      </w:pPr>
      <w:r w:rsidRPr="007316E1">
        <w:rPr>
          <w:lang w:val="ro-RO"/>
        </w:rPr>
        <w:lastRenderedPageBreak/>
        <w:t>Oportunitățle sunt vziualizate pe planșetă. Ele rămân în mintea participanților ca aspecte posibile ale facilitării conflictului și îi motivează să lucreze mai departe în securizarea soluțiilor de conflict asupra cărora s-a convenit.</w:t>
      </w:r>
    </w:p>
    <w:p w14:paraId="6BFCB8F4" w14:textId="3DE2D247" w:rsidR="006870DA" w:rsidRPr="008E13CA" w:rsidRDefault="00CF6822" w:rsidP="008E13CA">
      <w:pPr>
        <w:pStyle w:val="berschrift3"/>
        <w:rPr>
          <w:lang w:val="ro-RO"/>
        </w:rPr>
      </w:pPr>
      <w:bookmarkStart w:id="7" w:name="_Toc388198989"/>
      <w:r w:rsidRPr="008E13CA">
        <w:rPr>
          <w:lang w:val="ro-RO"/>
        </w:rPr>
        <w:t>Barometrul dispoziției – Onestitate mai presus de toate!</w:t>
      </w:r>
      <w:bookmarkEnd w:id="7"/>
      <w:r w:rsidR="006870DA" w:rsidRPr="008E13CA">
        <w:rPr>
          <w:lang w:val="ro-RO"/>
        </w:rPr>
        <w:t xml:space="preserve"> </w:t>
      </w:r>
    </w:p>
    <w:p w14:paraId="0835B485" w14:textId="77777777" w:rsidR="00CF6822" w:rsidRPr="007316E1" w:rsidRDefault="00CF6822" w:rsidP="00CF6822">
      <w:pPr>
        <w:rPr>
          <w:lang w:val="ro-RO"/>
        </w:rPr>
      </w:pPr>
      <w:r w:rsidRPr="007316E1">
        <w:rPr>
          <w:lang w:val="ro-RO"/>
        </w:rPr>
        <w:t xml:space="preserve">Atmosfera de la sfârșitul moderării e punctul de start </w:t>
      </w:r>
      <w:r>
        <w:rPr>
          <w:lang w:val="ro-RO"/>
        </w:rPr>
        <w:t>p</w:t>
      </w:r>
      <w:r w:rsidRPr="007316E1">
        <w:rPr>
          <w:lang w:val="ro-RO"/>
        </w:rPr>
        <w:t>entru procesul ulterior. Foarte des, perspectiva plină de speranțe a oportunităților nu corespunde cu dispoziția participanților; mai ales când ea pare contemplativă sau neclară.</w:t>
      </w:r>
    </w:p>
    <w:p w14:paraId="0F5AF742" w14:textId="77777777" w:rsidR="00CF6822" w:rsidRPr="007316E1" w:rsidRDefault="00CF6822" w:rsidP="00CF6822">
      <w:pPr>
        <w:rPr>
          <w:lang w:val="ro-RO"/>
        </w:rPr>
      </w:pPr>
      <w:r w:rsidRPr="007316E1">
        <w:rPr>
          <w:lang w:val="ro-RO"/>
        </w:rPr>
        <w:t>Pentru a exprima dispozi</w:t>
      </w:r>
      <w:r>
        <w:rPr>
          <w:lang w:val="ro-RO"/>
        </w:rPr>
        <w:t>tia, se axează pe cele patru as</w:t>
      </w:r>
      <w:r w:rsidRPr="007316E1">
        <w:rPr>
          <w:lang w:val="ro-RO"/>
        </w:rPr>
        <w:t>p</w:t>
      </w:r>
      <w:r>
        <w:rPr>
          <w:lang w:val="ro-RO"/>
        </w:rPr>
        <w:t>e</w:t>
      </w:r>
      <w:r w:rsidRPr="007316E1">
        <w:rPr>
          <w:lang w:val="ro-RO"/>
        </w:rPr>
        <w:t>cte ale p</w:t>
      </w:r>
      <w:r>
        <w:rPr>
          <w:lang w:val="ro-RO"/>
        </w:rPr>
        <w:t>a</w:t>
      </w:r>
      <w:r w:rsidRPr="007316E1">
        <w:rPr>
          <w:lang w:val="ro-RO"/>
        </w:rPr>
        <w:t xml:space="preserve">tratului comunicării. Mediatorii cer de la părțile conflictului o ”lanternă”. </w:t>
      </w:r>
      <w:r>
        <w:rPr>
          <w:lang w:val="ro-RO"/>
        </w:rPr>
        <w:t xml:space="preserve">Nu este </w:t>
      </w:r>
      <w:r w:rsidRPr="007316E1">
        <w:rPr>
          <w:lang w:val="ro-RO"/>
        </w:rPr>
        <w:t>vorba despre feedback pentru mediator, ci despre un barometru al onestității. Părțile conflictului pregătec întrebări timp de câteva minute</w:t>
      </w:r>
      <w:r>
        <w:rPr>
          <w:lang w:val="ro-RO"/>
        </w:rPr>
        <w:t xml:space="preserve"> </w:t>
      </w:r>
      <w:r w:rsidRPr="007316E1">
        <w:rPr>
          <w:lang w:val="ro-RO"/>
        </w:rPr>
        <w:t>(vezi Figura 6.2).</w:t>
      </w:r>
    </w:p>
    <w:p w14:paraId="2FCC6782" w14:textId="77777777" w:rsidR="00CF6822" w:rsidRPr="007316E1" w:rsidRDefault="00CF6822" w:rsidP="00CF6822">
      <w:pPr>
        <w:rPr>
          <w:lang w:val="ro-RO"/>
        </w:rPr>
      </w:pPr>
      <w:r w:rsidRPr="007316E1">
        <w:rPr>
          <w:lang w:val="ro-RO"/>
        </w:rPr>
        <w:t>Atunci când membrii echipe</w:t>
      </w:r>
      <w:r>
        <w:rPr>
          <w:lang w:val="ro-RO"/>
        </w:rPr>
        <w:t>i</w:t>
      </w:r>
      <w:r w:rsidRPr="007316E1">
        <w:rPr>
          <w:lang w:val="ro-RO"/>
        </w:rPr>
        <w:t xml:space="preserve"> se gândesc la a</w:t>
      </w:r>
      <w:r>
        <w:rPr>
          <w:lang w:val="ro-RO"/>
        </w:rPr>
        <w:t>cea</w:t>
      </w:r>
      <w:r w:rsidRPr="007316E1">
        <w:rPr>
          <w:lang w:val="ro-RO"/>
        </w:rPr>
        <w:t>sta – ei au nevoie de ceva timp și foarte des de un pix și o foaie pentru a-și așterne gândurile – poate apărea un contact profund interpersonal. Dacă discuția nu e limitată la fraze politicoase și nu proliferează euforia exagerată și tristețea sceptică, atunci poate apărea o imagine onestă și detailată a grupului. Pentru a ajunge de aici, e nevoie de multe lucruri:  gândire și energie, scepticism și entuziasm, speranțe și frici, dezamăgiri și  surprize și multe alte gânduri și sentimente.</w:t>
      </w:r>
    </w:p>
    <w:p w14:paraId="4FABB979" w14:textId="6816E8E8" w:rsidR="00CF6822" w:rsidRPr="007316E1" w:rsidRDefault="00CF6822" w:rsidP="00CF6822">
      <w:pPr>
        <w:rPr>
          <w:lang w:val="ro-RO"/>
        </w:rPr>
      </w:pPr>
      <w:r>
        <w:rPr>
          <w:noProof/>
          <w:lang w:val="de-DE"/>
        </w:rPr>
        <mc:AlternateContent>
          <mc:Choice Requires="wpg">
            <w:drawing>
              <wp:anchor distT="0" distB="0" distL="114300" distR="114300" simplePos="0" relativeHeight="251838464" behindDoc="0" locked="0" layoutInCell="1" allowOverlap="1" wp14:anchorId="6205C973" wp14:editId="346DCFF3">
                <wp:simplePos x="0" y="0"/>
                <wp:positionH relativeFrom="column">
                  <wp:posOffset>2236470</wp:posOffset>
                </wp:positionH>
                <wp:positionV relativeFrom="paragraph">
                  <wp:posOffset>62230</wp:posOffset>
                </wp:positionV>
                <wp:extent cx="3600450" cy="5289550"/>
                <wp:effectExtent l="19050" t="19050" r="57150" b="6350"/>
                <wp:wrapSquare wrapText="bothSides"/>
                <wp:docPr id="168" name="Gruppieren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0" cy="5289550"/>
                          <a:chOff x="1518" y="3347"/>
                          <a:chExt cx="5670" cy="8330"/>
                        </a:xfrm>
                      </wpg:grpSpPr>
                      <wpg:grpSp>
                        <wpg:cNvPr id="169" name="Canvas 3"/>
                        <wpg:cNvGrpSpPr>
                          <a:grpSpLocks noChangeAspect="1"/>
                        </wpg:cNvGrpSpPr>
                        <wpg:grpSpPr bwMode="auto">
                          <a:xfrm>
                            <a:off x="1518" y="3347"/>
                            <a:ext cx="5670" cy="8178"/>
                            <a:chOff x="1418" y="3467"/>
                            <a:chExt cx="5670" cy="8178"/>
                          </a:xfrm>
                        </wpg:grpSpPr>
                        <wps:wsp>
                          <wps:cNvPr id="170" name="AutoShape 4"/>
                          <wps:cNvSpPr>
                            <a:spLocks noChangeAspect="1" noChangeArrowheads="1" noTextEdit="1"/>
                          </wps:cNvSpPr>
                          <wps:spPr bwMode="auto">
                            <a:xfrm>
                              <a:off x="1418" y="3467"/>
                              <a:ext cx="5670" cy="8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 name="Line 5"/>
                          <wps:cNvCnPr/>
                          <wps:spPr bwMode="auto">
                            <a:xfrm flipH="1">
                              <a:off x="1561" y="10045"/>
                              <a:ext cx="85" cy="1600"/>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172" name="Line 6"/>
                          <wps:cNvCnPr/>
                          <wps:spPr bwMode="auto">
                            <a:xfrm>
                              <a:off x="6863" y="9820"/>
                              <a:ext cx="113" cy="1812"/>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173" name="Line 7"/>
                          <wps:cNvCnPr/>
                          <wps:spPr bwMode="auto">
                            <a:xfrm>
                              <a:off x="4368" y="9820"/>
                              <a:ext cx="0" cy="1320"/>
                            </a:xfrm>
                            <a:prstGeom prst="line">
                              <a:avLst/>
                            </a:prstGeom>
                            <a:noFill/>
                            <a:ln w="57150">
                              <a:solidFill>
                                <a:srgbClr val="333333"/>
                              </a:solidFill>
                              <a:round/>
                              <a:headEnd/>
                              <a:tailEnd/>
                            </a:ln>
                            <a:effectLst>
                              <a:prstShdw prst="shdw17" dist="17961" dir="2700000">
                                <a:srgbClr val="1F1F1F"/>
                              </a:prstShdw>
                            </a:effectLst>
                            <a:extLst>
                              <a:ext uri="{909E8E84-426E-40DD-AFC4-6F175D3DCCD1}">
                                <a14:hiddenFill xmlns:a14="http://schemas.microsoft.com/office/drawing/2010/main">
                                  <a:noFill/>
                                </a14:hiddenFill>
                              </a:ext>
                            </a:extLst>
                          </wps:spPr>
                          <wps:bodyPr/>
                        </wps:wsp>
                        <wps:wsp>
                          <wps:cNvPr id="175" name="Rectangle 9"/>
                          <wps:cNvSpPr>
                            <a:spLocks noChangeArrowheads="1"/>
                          </wps:cNvSpPr>
                          <wps:spPr bwMode="auto">
                            <a:xfrm>
                              <a:off x="1561" y="3695"/>
                              <a:ext cx="5398" cy="6577"/>
                            </a:xfrm>
                            <a:prstGeom prst="rect">
                              <a:avLst/>
                            </a:prstGeom>
                            <a:solidFill>
                              <a:srgbClr val="FFFFF4"/>
                            </a:solidFill>
                            <a:ln w="12700">
                              <a:solidFill>
                                <a:srgbClr val="5F5F5F"/>
                              </a:solidFill>
                              <a:miter lim="800000"/>
                              <a:headEnd/>
                              <a:tailEnd/>
                            </a:ln>
                            <a:effectLst>
                              <a:outerShdw dist="45791" dir="2021404" algn="ctr" rotWithShape="0">
                                <a:srgbClr val="5F5F5F"/>
                              </a:outerShdw>
                            </a:effectLst>
                          </wps:spPr>
                          <wps:txbx>
                            <w:txbxContent>
                              <w:p w14:paraId="0CF5C770" w14:textId="77777777" w:rsidR="00CF6822" w:rsidRPr="00CF6822" w:rsidRDefault="00CF6822" w:rsidP="00CF6822">
                                <w:pPr>
                                  <w:autoSpaceDE w:val="0"/>
                                  <w:autoSpaceDN w:val="0"/>
                                  <w:adjustRightInd w:val="0"/>
                                  <w:spacing w:after="0"/>
                                  <w:jc w:val="left"/>
                                  <w:rPr>
                                    <w:rFonts w:ascii="Andy" w:hAnsi="Andy" w:cs="Calligrapher"/>
                                    <w:color w:val="000000"/>
                                    <w:sz w:val="40"/>
                                    <w:szCs w:val="40"/>
                                    <w:lang w:val="ro-RO"/>
                                  </w:rPr>
                                </w:pPr>
                                <w:r w:rsidRPr="00CF6822">
                                  <w:rPr>
                                    <w:rFonts w:ascii="Andy" w:hAnsi="Andy" w:cs="Calligrapher"/>
                                    <w:color w:val="000000"/>
                                    <w:sz w:val="40"/>
                                    <w:szCs w:val="40"/>
                                    <w:lang w:val="ro-RO"/>
                                  </w:rPr>
                                  <w:t>În ce spirit mergem mai departe?</w:t>
                                </w:r>
                              </w:p>
                              <w:p w14:paraId="4BF0C152" w14:textId="77777777" w:rsidR="00CF6822" w:rsidRPr="00CF6822" w:rsidRDefault="00CF6822" w:rsidP="00CF6822">
                                <w:pPr>
                                  <w:numPr>
                                    <w:ilvl w:val="0"/>
                                    <w:numId w:val="30"/>
                                  </w:numPr>
                                  <w:autoSpaceDE w:val="0"/>
                                  <w:autoSpaceDN w:val="0"/>
                                  <w:adjustRightInd w:val="0"/>
                                  <w:spacing w:after="0"/>
                                  <w:ind w:left="284" w:hanging="284"/>
                                  <w:jc w:val="left"/>
                                  <w:rPr>
                                    <w:rFonts w:ascii="Andy" w:hAnsi="Andy" w:cs="Calligrapher"/>
                                    <w:color w:val="000000"/>
                                    <w:sz w:val="32"/>
                                    <w:szCs w:val="32"/>
                                    <w:lang w:val="ro-RO"/>
                                  </w:rPr>
                                </w:pPr>
                                <w:r w:rsidRPr="00CF6822">
                                  <w:rPr>
                                    <w:rFonts w:ascii="Andy" w:hAnsi="Andy" w:cs="Calligrapher"/>
                                    <w:color w:val="000000"/>
                                    <w:sz w:val="32"/>
                                    <w:szCs w:val="32"/>
                                    <w:lang w:val="ro-RO"/>
                                  </w:rPr>
                                  <w:t>Care e dispozitia mea la moment, sentimentele mele ?</w:t>
                                </w:r>
                              </w:p>
                              <w:p w14:paraId="6E353204" w14:textId="77777777" w:rsidR="00CF6822" w:rsidRPr="00CF6822" w:rsidRDefault="00CF6822" w:rsidP="00CF6822">
                                <w:pPr>
                                  <w:numPr>
                                    <w:ilvl w:val="0"/>
                                    <w:numId w:val="30"/>
                                  </w:numPr>
                                  <w:autoSpaceDE w:val="0"/>
                                  <w:autoSpaceDN w:val="0"/>
                                  <w:adjustRightInd w:val="0"/>
                                  <w:spacing w:after="0"/>
                                  <w:ind w:left="284" w:hanging="284"/>
                                  <w:jc w:val="left"/>
                                  <w:rPr>
                                    <w:rFonts w:ascii="Andy" w:hAnsi="Andy" w:cs="Calligrapher"/>
                                    <w:color w:val="000000"/>
                                    <w:sz w:val="32"/>
                                    <w:szCs w:val="32"/>
                                    <w:lang w:val="ro-RO"/>
                                  </w:rPr>
                                </w:pPr>
                                <w:r w:rsidRPr="00CF6822">
                                  <w:rPr>
                                    <w:rFonts w:ascii="Andy" w:hAnsi="Andy" w:cs="Calligrapher"/>
                                    <w:color w:val="000000"/>
                                    <w:sz w:val="32"/>
                                    <w:szCs w:val="32"/>
                                    <w:lang w:val="ro-RO"/>
                                  </w:rPr>
                                  <w:t>Care e pozitia mea pentru ceilalti din grup acum ?</w:t>
                                </w:r>
                              </w:p>
                              <w:p w14:paraId="09CCAB62" w14:textId="77777777" w:rsidR="00CF6822" w:rsidRPr="00CF6822" w:rsidRDefault="00CF6822" w:rsidP="00CF6822">
                                <w:pPr>
                                  <w:numPr>
                                    <w:ilvl w:val="0"/>
                                    <w:numId w:val="30"/>
                                  </w:numPr>
                                  <w:autoSpaceDE w:val="0"/>
                                  <w:autoSpaceDN w:val="0"/>
                                  <w:adjustRightInd w:val="0"/>
                                  <w:spacing w:after="0"/>
                                  <w:ind w:left="284" w:hanging="284"/>
                                  <w:jc w:val="left"/>
                                  <w:rPr>
                                    <w:rFonts w:ascii="Andy" w:hAnsi="Andy" w:cs="Calligrapher"/>
                                    <w:color w:val="000000"/>
                                    <w:sz w:val="32"/>
                                    <w:szCs w:val="32"/>
                                    <w:lang w:val="ro-RO"/>
                                  </w:rPr>
                                </w:pPr>
                                <w:r w:rsidRPr="00CF6822">
                                  <w:rPr>
                                    <w:rFonts w:ascii="Andy" w:hAnsi="Andy" w:cs="Calligrapher"/>
                                    <w:color w:val="000000"/>
                                    <w:sz w:val="32"/>
                                    <w:szCs w:val="32"/>
                                    <w:lang w:val="ro-RO"/>
                                  </w:rPr>
                                  <w:t>Cum vad eu treburile reale ?</w:t>
                                </w:r>
                              </w:p>
                              <w:p w14:paraId="0BD77FAF" w14:textId="77777777" w:rsidR="00CF6822" w:rsidRPr="00CF6822" w:rsidRDefault="00CF6822" w:rsidP="00CF6822">
                                <w:pPr>
                                  <w:autoSpaceDE w:val="0"/>
                                  <w:autoSpaceDN w:val="0"/>
                                  <w:adjustRightInd w:val="0"/>
                                  <w:spacing w:after="0"/>
                                  <w:jc w:val="left"/>
                                  <w:rPr>
                                    <w:rFonts w:ascii="Andy" w:hAnsi="Andy" w:cs="Calligrapher"/>
                                    <w:color w:val="000000"/>
                                    <w:sz w:val="32"/>
                                    <w:szCs w:val="32"/>
                                    <w:lang w:val="ro-RO"/>
                                  </w:rPr>
                                </w:pPr>
                              </w:p>
                              <w:p w14:paraId="654A0F13" w14:textId="77777777" w:rsidR="00CF6822" w:rsidRPr="00CF6822" w:rsidRDefault="00CF6822" w:rsidP="00CF6822">
                                <w:pPr>
                                  <w:autoSpaceDE w:val="0"/>
                                  <w:autoSpaceDN w:val="0"/>
                                  <w:adjustRightInd w:val="0"/>
                                  <w:spacing w:after="0"/>
                                  <w:jc w:val="left"/>
                                  <w:rPr>
                                    <w:rFonts w:ascii="Andy" w:hAnsi="Andy" w:cs="Calligrapher"/>
                                    <w:color w:val="000000"/>
                                    <w:sz w:val="32"/>
                                    <w:szCs w:val="32"/>
                                    <w:lang w:val="ro-RO"/>
                                  </w:rPr>
                                </w:pPr>
                                <w:r w:rsidRPr="00CF6822">
                                  <w:rPr>
                                    <w:rFonts w:ascii="Andy" w:hAnsi="Andy" w:cs="Calligrapher"/>
                                    <w:color w:val="000000"/>
                                    <w:sz w:val="32"/>
                                    <w:szCs w:val="32"/>
                                    <w:lang w:val="ro-RO"/>
                                  </w:rPr>
                                  <w:t>Cu ce vreau sa ma impart in 3-5 propozitii</w:t>
                                </w:r>
                              </w:p>
                              <w:p w14:paraId="65313613" w14:textId="77777777" w:rsidR="00CF6822" w:rsidRPr="00CF6822" w:rsidRDefault="00CF6822" w:rsidP="00CF6822">
                                <w:pPr>
                                  <w:autoSpaceDE w:val="0"/>
                                  <w:autoSpaceDN w:val="0"/>
                                  <w:adjustRightInd w:val="0"/>
                                  <w:ind w:left="280" w:hanging="280"/>
                                  <w:rPr>
                                    <w:rFonts w:ascii="Calligrapher" w:hAnsi="Calligrapher" w:cs="Calligrapher"/>
                                    <w:color w:val="000000"/>
                                    <w:sz w:val="32"/>
                                    <w:szCs w:val="32"/>
                                    <w:lang w:val="ro-RO"/>
                                  </w:rPr>
                                </w:pPr>
                              </w:p>
                            </w:txbxContent>
                          </wps:txbx>
                          <wps:bodyPr rot="0" vert="horz" wrap="square" lIns="91440" tIns="45720" rIns="91440" bIns="45720" anchor="ctr" anchorCtr="0" upright="1">
                            <a:noAutofit/>
                          </wps:bodyPr>
                        </wps:wsp>
                        <wps:wsp>
                          <wps:cNvPr id="176" name="Rectangle 10"/>
                          <wps:cNvSpPr>
                            <a:spLocks noChangeArrowheads="1"/>
                          </wps:cNvSpPr>
                          <wps:spPr bwMode="auto">
                            <a:xfrm>
                              <a:off x="1418" y="10272"/>
                              <a:ext cx="5670" cy="228"/>
                            </a:xfrm>
                            <a:prstGeom prst="rect">
                              <a:avLst/>
                            </a:prstGeom>
                            <a:solidFill>
                              <a:srgbClr val="333333"/>
                            </a:solidFill>
                            <a:ln>
                              <a:noFill/>
                            </a:ln>
                            <a:effectLst>
                              <a:prstShdw prst="shdw17" dist="17961" dir="2700000">
                                <a:srgbClr val="1F1F1F"/>
                              </a:prstShdw>
                            </a:effectLst>
                            <a:extLst>
                              <a:ext uri="{91240B29-F687-4F45-9708-019B960494DF}">
                                <a14:hiddenLine xmlns:a14="http://schemas.microsoft.com/office/drawing/2010/main" w="9525">
                                  <a:solidFill>
                                    <a:srgbClr val="333333"/>
                                  </a:solidFill>
                                  <a:miter lim="800000"/>
                                  <a:headEnd/>
                                  <a:tailEnd/>
                                </a14:hiddenLine>
                              </a:ext>
                            </a:extLst>
                          </wps:spPr>
                          <wps:bodyPr rot="0" vert="horz" wrap="square" lIns="91440" tIns="45720" rIns="91440" bIns="45720" anchor="ctr" anchorCtr="0" upright="1">
                            <a:noAutofit/>
                          </wps:bodyPr>
                        </wps:wsp>
                        <wps:wsp>
                          <wps:cNvPr id="177" name="AutoShape 11"/>
                          <wps:cNvSpPr>
                            <a:spLocks noChangeArrowheads="1"/>
                          </wps:cNvSpPr>
                          <wps:spPr bwMode="auto">
                            <a:xfrm>
                              <a:off x="1421" y="3467"/>
                              <a:ext cx="5667" cy="343"/>
                            </a:xfrm>
                            <a:prstGeom prst="parallelogram">
                              <a:avLst>
                                <a:gd name="adj" fmla="val 0"/>
                              </a:avLst>
                            </a:prstGeom>
                            <a:solidFill>
                              <a:srgbClr val="333333"/>
                            </a:solidFill>
                            <a:ln w="9525">
                              <a:solidFill>
                                <a:srgbClr val="808080"/>
                              </a:solidFill>
                              <a:miter lim="800000"/>
                              <a:headEnd/>
                              <a:tailEnd/>
                            </a:ln>
                            <a:effectLst>
                              <a:prstShdw prst="shdw17" dist="17961" dir="2700000">
                                <a:srgbClr val="4D4D4D"/>
                              </a:prstShdw>
                            </a:effectLst>
                          </wps:spPr>
                          <wps:bodyPr rot="0" vert="horz" wrap="square" lIns="91440" tIns="45720" rIns="91440" bIns="45720" anchor="ctr" anchorCtr="0" upright="1">
                            <a:noAutofit/>
                          </wps:bodyPr>
                        </wps:wsp>
                        <wps:wsp>
                          <wps:cNvPr id="178" name="Oval 12"/>
                          <wps:cNvSpPr>
                            <a:spLocks noChangeArrowheads="1"/>
                          </wps:cNvSpPr>
                          <wps:spPr bwMode="auto">
                            <a:xfrm>
                              <a:off x="5136" y="3695"/>
                              <a:ext cx="1952" cy="677"/>
                            </a:xfrm>
                            <a:prstGeom prst="ellipse">
                              <a:avLst/>
                            </a:prstGeom>
                            <a:solidFill>
                              <a:srgbClr val="FFFFFF"/>
                            </a:solidFill>
                            <a:ln w="9525">
                              <a:solidFill>
                                <a:srgbClr val="000000"/>
                              </a:solidFill>
                              <a:round/>
                              <a:headEnd/>
                              <a:tailEnd/>
                            </a:ln>
                            <a:effectLst>
                              <a:outerShdw dist="35921" dir="2700000" algn="ctr" rotWithShape="0">
                                <a:srgbClr val="808080"/>
                              </a:outerShdw>
                            </a:effectLst>
                          </wps:spPr>
                          <wps:txbx>
                            <w:txbxContent>
                              <w:p w14:paraId="2BF45F81" w14:textId="77777777" w:rsidR="00CF6822" w:rsidRPr="00CF6822" w:rsidRDefault="00CF6822" w:rsidP="00CF6822">
                                <w:pPr>
                                  <w:autoSpaceDE w:val="0"/>
                                  <w:autoSpaceDN w:val="0"/>
                                  <w:adjustRightInd w:val="0"/>
                                  <w:jc w:val="center"/>
                                  <w:rPr>
                                    <w:rFonts w:ascii="Andy" w:hAnsi="Andy" w:cs="Calligrapher"/>
                                    <w:b/>
                                    <w:bCs/>
                                    <w:color w:val="000000"/>
                                    <w:sz w:val="36"/>
                                    <w:szCs w:val="36"/>
                                    <w:lang w:val="ro-RO"/>
                                  </w:rPr>
                                </w:pPr>
                                <w:r w:rsidRPr="00CF6822">
                                  <w:rPr>
                                    <w:rFonts w:ascii="Andy" w:hAnsi="Andy" w:cs="Calligrapher"/>
                                    <w:b/>
                                    <w:bCs/>
                                    <w:color w:val="000000"/>
                                    <w:sz w:val="36"/>
                                    <w:szCs w:val="36"/>
                                    <w:lang w:val="ro-RO"/>
                                  </w:rPr>
                                  <w:t>Finala</w:t>
                                </w:r>
                              </w:p>
                            </w:txbxContent>
                          </wps:txbx>
                          <wps:bodyPr rot="0" vert="horz" wrap="square" lIns="91440" tIns="45720" rIns="91440" bIns="45720" anchor="ctr" anchorCtr="0" upright="1">
                            <a:noAutofit/>
                          </wps:bodyPr>
                        </wps:wsp>
                        <wps:wsp>
                          <wps:cNvPr id="179" name="Line 13"/>
                          <wps:cNvCnPr/>
                          <wps:spPr bwMode="auto">
                            <a:xfrm>
                              <a:off x="1761" y="7767"/>
                              <a:ext cx="48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grpSp>
                      <wps:wsp>
                        <wps:cNvPr id="180" name="Text Box 14"/>
                        <wps:cNvSpPr txBox="1">
                          <a:spLocks noChangeArrowheads="1"/>
                        </wps:cNvSpPr>
                        <wps:spPr bwMode="auto">
                          <a:xfrm>
                            <a:off x="2072" y="11137"/>
                            <a:ext cx="4791"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00A138" w14:textId="1E3B6584" w:rsidR="00CF6822" w:rsidRPr="00CF6822" w:rsidRDefault="00CF6822" w:rsidP="00CF6822">
                              <w:pPr>
                                <w:pStyle w:val="Beschriftung"/>
                                <w:rPr>
                                  <w:lang w:val="ro-RO"/>
                                </w:rPr>
                              </w:pPr>
                              <w:r w:rsidRPr="00CF6822">
                                <w:rPr>
                                  <w:lang w:val="ro-RO"/>
                                </w:rPr>
                                <w:t xml:space="preserve">Fig. 7.4: </w:t>
                              </w:r>
                              <w:r w:rsidRPr="00CF6822">
                                <w:rPr>
                                  <w:rStyle w:val="hps"/>
                                  <w:lang w:val="ro-RO"/>
                                </w:rPr>
                                <w:t>Finala – numirea dispoziției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pieren 168" o:spid="_x0000_s1182" style="position:absolute;left:0;text-align:left;margin-left:176.1pt;margin-top:4.9pt;width:283.5pt;height:416.5pt;z-index:251838464" coordorigin="1518,3347" coordsize="5670,8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">
                <v:group id="Canvas 3" o:spid="_x0000_s1183" style="position:absolute;left:1518;top:3347;width:5670;height:8178" coordorigin="1418,3467" coordsize="5670,8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o:lock v:ext="edit" aspectratio="t"/>
                  <v:rect id="AutoShape 4" o:spid="_x0000_s1184" style="position:absolute;left:1418;top:3467;width:5670;height:8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ob8YA&#10;AADcAAAADwAAAGRycy9kb3ducmV2LnhtbESPQWvCQBCF7wX/wzJCL0U39dBKdBURpKEI0th6HrLT&#10;JDQ7G7NrEv9951DobYb35r1v1tvRNaqnLtSeDTzPE1DEhbc1lwY+z4fZElSIyBYbz2TgTgG2m8nD&#10;GlPrB/6gPo+lkhAOKRqoYmxTrUNRkcMw9y2xaN++cxhl7UptOxwk3DV6kSQv2mHN0lBhS/uKip/8&#10;5gwMxam/nI9v+vR0yTxfs+s+/3o35nE67lagIo3x3/x3nVnBfxV8eUY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Tob8YAAADcAAAADwAAAAAAAAAAAAAAAACYAgAAZHJz&#10;L2Rvd25yZXYueG1sUEsFBgAAAAAEAAQA9QAAAIsDAAAAAA==&#10;" filled="f" stroked="f">
                    <o:lock v:ext="edit" aspectratio="t" text="t"/>
                  </v:rect>
                  <v:line id="Line 5" o:spid="_x0000_s1185" style="position:absolute;flip:x;visibility:visible;mso-wrap-style:square" from="1561,10045" to="1646,11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ZIoMYAAADcAAAADwAAAGRycy9kb3ducmV2LnhtbESPzW7CMBCE75X6DtZW6q04tOJHaRwE&#10;RZGAGxQO3JZ4m6SN1yE2Ibx9XQmpt13NfLOzyaw3teiodZVlBcNBBII4t7riQsH+M3uZgnAeWWNt&#10;mRTcyMEsfXxIMNb2ylvqdr4QIYRdjApK75tYSpeXZNANbEMctC/bGvRhbQupW7yGcFPL1ygaS4MV&#10;hwslNvRRUv6zu5hQY3RY77/fjq5Y3JbZBE9YNZuzUs9P/fwdhKfe/5vv9EoHbjKEv2fCBDL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GSKDGAAAA3AAAAA8AAAAAAAAA&#10;AAAAAAAAoQIAAGRycy9kb3ducmV2LnhtbFBLBQYAAAAABAAEAPkAAACUAwAAAAA=&#10;" strokecolor="#333" strokeweight="4.5pt">
                    <v:imagedata embosscolor="shadow add(51)"/>
                    <v:shadow on="t" type="emboss" color="#1f1f1f" color2="shadow add(102)" offset="1pt,1pt" offset2="-1pt,-1pt"/>
                  </v:line>
                  <v:line id="Line 6" o:spid="_x0000_s1186" style="position:absolute;visibility:visible;mso-wrap-style:square" from="6863,9820" to="6976,11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595MEAAADcAAAADwAAAGRycy9kb3ducmV2LnhtbERPS4vCMBC+L/gfwizsZdFUBV2qUUQo&#10;7GlBK+51aKYPNpnUJlvrvzeC4G0+vuest4M1oqfON44VTCcJCOLC6YYrBac8G3+B8AFZo3FMCm7k&#10;YbsZva0x1e7KB+qPoRIxhH2KCuoQ2lRKX9Rk0U9cSxy50nUWQ4RdJXWH1xhujZwlyUJabDg21NjS&#10;vqbi7/hvFXxmt9xlvxc+l0mZm5/pvO3NXKmP92G3AhFoCC/x0/2t4/zlDB7PxAvk5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Xn3kwQAAANwAAAAPAAAAAAAAAAAAAAAA&#10;AKECAABkcnMvZG93bnJldi54bWxQSwUGAAAAAAQABAD5AAAAjwMAAAAA&#10;" strokecolor="#333" strokeweight="4.5pt">
                    <v:imagedata embosscolor="shadow add(51)"/>
                    <v:shadow on="t" type="emboss" color="#1f1f1f" color2="shadow add(102)" offset="1pt,1pt" offset2="-1pt,-1pt"/>
                  </v:line>
                  <v:line id="Line 7" o:spid="_x0000_s1187" style="position:absolute;visibility:visible;mso-wrap-style:square" from="4368,9820" to="4368,11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LYf8IAAADcAAAADwAAAGRycy9kb3ducmV2LnhtbERPS2vCQBC+F/oflil4KXWjAVuiqxQh&#10;4EnQlPY6ZCcP3J1Ns2uM/94VBG/z8T1ntRmtEQP1vnWsYDZNQBCXTrdcK/gp8o8vED4gazSOScGV&#10;PGzWry8rzLS78IGGY6hFDGGfoYImhC6T0pcNWfRT1xFHrnK9xRBhX0vd4yWGWyPnSbKQFluODQ12&#10;tG2oPB3PVsF7fi1c/vfPv1VSFWY/S7vBpEpN3sbvJYhAY3iKH+6djvM/U7g/Ey+Q6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RLYf8IAAADcAAAADwAAAAAAAAAAAAAA&#10;AAChAgAAZHJzL2Rvd25yZXYueG1sUEsFBgAAAAAEAAQA+QAAAJADAAAAAA==&#10;" strokecolor="#333" strokeweight="4.5pt">
                    <v:imagedata embosscolor="shadow add(51)"/>
                    <v:shadow on="t" type="emboss" color="#1f1f1f" color2="shadow add(102)" offset="1pt,1pt" offset2="-1pt,-1pt"/>
                  </v:line>
                  <v:rect id="Rectangle 9" o:spid="_x0000_s1188" style="position:absolute;left:1561;top:3695;width:5398;height:65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sdMQA&#10;AADcAAAADwAAAGRycy9kb3ducmV2LnhtbERP22rCQBB9F/oPyxT6UszGQlWiq/RCwaqgRsHXITsm&#10;wexsyG41+XtXKPg2h3Od6bw1lbhQ40rLCgZRDII4s7rkXMFh/9Mfg3AeWWNlmRR05GA+e+pNMdH2&#10;yju6pD4XIYRdggoK7+tESpcVZNBFtiYO3Mk2Bn2ATS51g9cQbir5FsdDabDk0FBgTV8FZef0zyj4&#10;Pa66xbY7f683p+1xs+TPVxzslHp5bj8mIDy1/iH+dy90mD96h/sz4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LrHTEAAAA3AAAAA8AAAAAAAAAAAAAAAAAmAIAAGRycy9k&#10;b3ducmV2LnhtbFBLBQYAAAAABAAEAPUAAACJAwAAAAA=&#10;" fillcolor="#fffff4" strokecolor="#5f5f5f" strokeweight="1pt">
                    <v:shadow on="t" color="#5f5f5f" offset="3pt"/>
                    <v:textbox>
                      <w:txbxContent>
                        <w:p w14:paraId="0CF5C770" w14:textId="77777777" w:rsidR="00CF6822" w:rsidRPr="00CF6822" w:rsidRDefault="00CF6822" w:rsidP="00CF6822">
                          <w:pPr>
                            <w:autoSpaceDE w:val="0"/>
                            <w:autoSpaceDN w:val="0"/>
                            <w:adjustRightInd w:val="0"/>
                            <w:spacing w:after="0"/>
                            <w:jc w:val="left"/>
                            <w:rPr>
                              <w:rFonts w:ascii="Andy" w:hAnsi="Andy" w:cs="Calligrapher"/>
                              <w:color w:val="000000"/>
                              <w:sz w:val="40"/>
                              <w:szCs w:val="40"/>
                              <w:lang w:val="ro-RO"/>
                            </w:rPr>
                          </w:pPr>
                          <w:r w:rsidRPr="00CF6822">
                            <w:rPr>
                              <w:rFonts w:ascii="Andy" w:hAnsi="Andy" w:cs="Calligrapher"/>
                              <w:color w:val="000000"/>
                              <w:sz w:val="40"/>
                              <w:szCs w:val="40"/>
                              <w:lang w:val="ro-RO"/>
                            </w:rPr>
                            <w:t>În ce spirit mergem mai departe?</w:t>
                          </w:r>
                        </w:p>
                        <w:p w14:paraId="4BF0C152" w14:textId="77777777" w:rsidR="00CF6822" w:rsidRPr="00CF6822" w:rsidRDefault="00CF6822" w:rsidP="00CF6822">
                          <w:pPr>
                            <w:numPr>
                              <w:ilvl w:val="0"/>
                              <w:numId w:val="30"/>
                            </w:numPr>
                            <w:autoSpaceDE w:val="0"/>
                            <w:autoSpaceDN w:val="0"/>
                            <w:adjustRightInd w:val="0"/>
                            <w:spacing w:after="0"/>
                            <w:ind w:left="284" w:hanging="284"/>
                            <w:jc w:val="left"/>
                            <w:rPr>
                              <w:rFonts w:ascii="Andy" w:hAnsi="Andy" w:cs="Calligrapher"/>
                              <w:color w:val="000000"/>
                              <w:sz w:val="32"/>
                              <w:szCs w:val="32"/>
                              <w:lang w:val="ro-RO"/>
                            </w:rPr>
                          </w:pPr>
                          <w:r w:rsidRPr="00CF6822">
                            <w:rPr>
                              <w:rFonts w:ascii="Andy" w:hAnsi="Andy" w:cs="Calligrapher"/>
                              <w:color w:val="000000"/>
                              <w:sz w:val="32"/>
                              <w:szCs w:val="32"/>
                              <w:lang w:val="ro-RO"/>
                            </w:rPr>
                            <w:t>Care e dispozitia mea la moment, sentimentele mele ?</w:t>
                          </w:r>
                        </w:p>
                        <w:p w14:paraId="6E353204" w14:textId="77777777" w:rsidR="00CF6822" w:rsidRPr="00CF6822" w:rsidRDefault="00CF6822" w:rsidP="00CF6822">
                          <w:pPr>
                            <w:numPr>
                              <w:ilvl w:val="0"/>
                              <w:numId w:val="30"/>
                            </w:numPr>
                            <w:autoSpaceDE w:val="0"/>
                            <w:autoSpaceDN w:val="0"/>
                            <w:adjustRightInd w:val="0"/>
                            <w:spacing w:after="0"/>
                            <w:ind w:left="284" w:hanging="284"/>
                            <w:jc w:val="left"/>
                            <w:rPr>
                              <w:rFonts w:ascii="Andy" w:hAnsi="Andy" w:cs="Calligrapher"/>
                              <w:color w:val="000000"/>
                              <w:sz w:val="32"/>
                              <w:szCs w:val="32"/>
                              <w:lang w:val="ro-RO"/>
                            </w:rPr>
                          </w:pPr>
                          <w:r w:rsidRPr="00CF6822">
                            <w:rPr>
                              <w:rFonts w:ascii="Andy" w:hAnsi="Andy" w:cs="Calligrapher"/>
                              <w:color w:val="000000"/>
                              <w:sz w:val="32"/>
                              <w:szCs w:val="32"/>
                              <w:lang w:val="ro-RO"/>
                            </w:rPr>
                            <w:t>Care e pozitia mea pentru ceilalti din grup acum ?</w:t>
                          </w:r>
                        </w:p>
                        <w:p w14:paraId="09CCAB62" w14:textId="77777777" w:rsidR="00CF6822" w:rsidRPr="00CF6822" w:rsidRDefault="00CF6822" w:rsidP="00CF6822">
                          <w:pPr>
                            <w:numPr>
                              <w:ilvl w:val="0"/>
                              <w:numId w:val="30"/>
                            </w:numPr>
                            <w:autoSpaceDE w:val="0"/>
                            <w:autoSpaceDN w:val="0"/>
                            <w:adjustRightInd w:val="0"/>
                            <w:spacing w:after="0"/>
                            <w:ind w:left="284" w:hanging="284"/>
                            <w:jc w:val="left"/>
                            <w:rPr>
                              <w:rFonts w:ascii="Andy" w:hAnsi="Andy" w:cs="Calligrapher"/>
                              <w:color w:val="000000"/>
                              <w:sz w:val="32"/>
                              <w:szCs w:val="32"/>
                              <w:lang w:val="ro-RO"/>
                            </w:rPr>
                          </w:pPr>
                          <w:r w:rsidRPr="00CF6822">
                            <w:rPr>
                              <w:rFonts w:ascii="Andy" w:hAnsi="Andy" w:cs="Calligrapher"/>
                              <w:color w:val="000000"/>
                              <w:sz w:val="32"/>
                              <w:szCs w:val="32"/>
                              <w:lang w:val="ro-RO"/>
                            </w:rPr>
                            <w:t>Cum vad eu treburile reale ?</w:t>
                          </w:r>
                        </w:p>
                        <w:p w14:paraId="0BD77FAF" w14:textId="77777777" w:rsidR="00CF6822" w:rsidRPr="00CF6822" w:rsidRDefault="00CF6822" w:rsidP="00CF6822">
                          <w:pPr>
                            <w:autoSpaceDE w:val="0"/>
                            <w:autoSpaceDN w:val="0"/>
                            <w:adjustRightInd w:val="0"/>
                            <w:spacing w:after="0"/>
                            <w:jc w:val="left"/>
                            <w:rPr>
                              <w:rFonts w:ascii="Andy" w:hAnsi="Andy" w:cs="Calligrapher"/>
                              <w:color w:val="000000"/>
                              <w:sz w:val="32"/>
                              <w:szCs w:val="32"/>
                              <w:lang w:val="ro-RO"/>
                            </w:rPr>
                          </w:pPr>
                        </w:p>
                        <w:p w14:paraId="654A0F13" w14:textId="77777777" w:rsidR="00CF6822" w:rsidRPr="00CF6822" w:rsidRDefault="00CF6822" w:rsidP="00CF6822">
                          <w:pPr>
                            <w:autoSpaceDE w:val="0"/>
                            <w:autoSpaceDN w:val="0"/>
                            <w:adjustRightInd w:val="0"/>
                            <w:spacing w:after="0"/>
                            <w:jc w:val="left"/>
                            <w:rPr>
                              <w:rFonts w:ascii="Andy" w:hAnsi="Andy" w:cs="Calligrapher"/>
                              <w:color w:val="000000"/>
                              <w:sz w:val="32"/>
                              <w:szCs w:val="32"/>
                              <w:lang w:val="ro-RO"/>
                            </w:rPr>
                          </w:pPr>
                          <w:r w:rsidRPr="00CF6822">
                            <w:rPr>
                              <w:rFonts w:ascii="Andy" w:hAnsi="Andy" w:cs="Calligrapher"/>
                              <w:color w:val="000000"/>
                              <w:sz w:val="32"/>
                              <w:szCs w:val="32"/>
                              <w:lang w:val="ro-RO"/>
                            </w:rPr>
                            <w:t>Cu ce vreau sa ma impart in 3-5 propozitii</w:t>
                          </w:r>
                        </w:p>
                        <w:p w14:paraId="65313613" w14:textId="77777777" w:rsidR="00CF6822" w:rsidRPr="00CF6822" w:rsidRDefault="00CF6822" w:rsidP="00CF6822">
                          <w:pPr>
                            <w:autoSpaceDE w:val="0"/>
                            <w:autoSpaceDN w:val="0"/>
                            <w:adjustRightInd w:val="0"/>
                            <w:ind w:left="280" w:hanging="280"/>
                            <w:rPr>
                              <w:rFonts w:ascii="Calligrapher" w:hAnsi="Calligrapher" w:cs="Calligrapher"/>
                              <w:color w:val="000000"/>
                              <w:sz w:val="32"/>
                              <w:szCs w:val="32"/>
                              <w:lang w:val="ro-RO"/>
                            </w:rPr>
                          </w:pPr>
                        </w:p>
                      </w:txbxContent>
                    </v:textbox>
                  </v:rect>
                  <v:rect id="Rectangle 10" o:spid="_x0000_s1189" style="position:absolute;left:1418;top:10272;width:5670;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9cb8EA&#10;AADcAAAADwAAAGRycy9kb3ducmV2LnhtbERPS4vCMBC+C/6HMII3TbeCj2qURRFc9KK73odmbMo2&#10;k24Ttf77jSB4m4/vOYtVaytxo8aXjhV8DBMQxLnTJRcKfr63gykIH5A1Vo5JwYM8rJbdzgIz7e58&#10;pNspFCKGsM9QgQmhzqT0uSGLfuhq4shdXGMxRNgUUjd4j+G2kmmSjKXFkmODwZrWhvLf09UquITN&#10;XzrRj5Fp5aw4fKXn82G/Varfaz/nIAK14S1+uXc6zp+M4flMvE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vXG/BAAAA3AAAAA8AAAAAAAAAAAAAAAAAmAIAAGRycy9kb3du&#10;cmV2LnhtbFBLBQYAAAAABAAEAPUAAACGAwAAAAA=&#10;" fillcolor="#333" stroked="f" strokecolor="#333">
                    <v:imagedata embosscolor="shadow add(51)"/>
                    <v:shadow on="t" type="emboss" color="#1f1f1f" color2="shadow add(102)" offset="1pt,1pt" offset2="-1pt,-1pt"/>
                  </v:rect>
                  <v:shape id="AutoShape 11" o:spid="_x0000_s1190" type="#_x0000_t7" style="position:absolute;left:1421;top:3467;width:5667;height:3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8k0sUA&#10;AADcAAAADwAAAGRycy9kb3ducmV2LnhtbERPTWvCQBC9F/wPywi9lLpJDirRVTTSUjwUoi31OGTH&#10;JJqdTbNbjf/eLRR6m8f7nPmyN424UOdqywriUQSCuLC65lLBx/7leQrCeWSNjWVScCMHy8XgYY6p&#10;tlfO6bLzpQgh7FJUUHnfplK6oiKDbmRb4sAdbWfQB9iVUnd4DeGmkUkUjaXBmkNDhS1lFRXn3Y9R&#10;0D59H2zyla3Hm+P7wZ62n7f8NVbqcdivZiA89f5f/Od+02H+ZAK/z4QL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yTSxQAAANwAAAAPAAAAAAAAAAAAAAAAAJgCAABkcnMv&#10;ZG93bnJldi54bWxQSwUGAAAAAAQABAD1AAAAigMAAAAA&#10;" adj="0" fillcolor="#333" strokecolor="gray">
                    <v:imagedata embosscolor="shadow add(51)"/>
                    <v:shadow on="t" type="emboss" color="#4d4d4d" color2="shadow add(102)" offset="1pt,1pt" offset2="-1pt,-1pt"/>
                  </v:shape>
                  <v:oval id="Oval 12" o:spid="_x0000_s1191" style="position:absolute;left:5136;top:3695;width:1952;height:6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TgtsUA&#10;AADcAAAADwAAAGRycy9kb3ducmV2LnhtbESPQUvDQBCF74L/YRnBS2k3CtoYuy1SkJqTtAq9jtkx&#10;CWZnw+7Yxn/vHARvM7w3732z2kxhMCdKuY/s4GZRgCFuou+5dfD+9jwvwWRB9jhEJgc/lGGzvrxY&#10;YeXjmfd0OkhrNIRzhQ46kbGyNjcdBcyLOBKr9hlTQNE1tdYnPGt4GOxtUdzbgD1rQ4cjbTtqvg7f&#10;wcHOzmav4WNXS718OKZtWYsv75y7vpqeHsEITfJv/rt+8Yq/VFp9Riew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xOC2xQAAANwAAAAPAAAAAAAAAAAAAAAAAJgCAABkcnMv&#10;ZG93bnJldi54bWxQSwUGAAAAAAQABAD1AAAAigMAAAAA&#10;">
                    <v:shadow on="t"/>
                    <v:textbox>
                      <w:txbxContent>
                        <w:p w14:paraId="2BF45F81" w14:textId="77777777" w:rsidR="00CF6822" w:rsidRPr="00CF6822" w:rsidRDefault="00CF6822" w:rsidP="00CF6822">
                          <w:pPr>
                            <w:autoSpaceDE w:val="0"/>
                            <w:autoSpaceDN w:val="0"/>
                            <w:adjustRightInd w:val="0"/>
                            <w:jc w:val="center"/>
                            <w:rPr>
                              <w:rFonts w:ascii="Andy" w:hAnsi="Andy" w:cs="Calligrapher"/>
                              <w:b/>
                              <w:bCs/>
                              <w:color w:val="000000"/>
                              <w:sz w:val="36"/>
                              <w:szCs w:val="36"/>
                              <w:lang w:val="ro-RO"/>
                            </w:rPr>
                          </w:pPr>
                          <w:r w:rsidRPr="00CF6822">
                            <w:rPr>
                              <w:rFonts w:ascii="Andy" w:hAnsi="Andy" w:cs="Calligrapher"/>
                              <w:b/>
                              <w:bCs/>
                              <w:color w:val="000000"/>
                              <w:sz w:val="36"/>
                              <w:szCs w:val="36"/>
                              <w:lang w:val="ro-RO"/>
                            </w:rPr>
                            <w:t>F</w:t>
                          </w:r>
                          <w:r w:rsidRPr="00CF6822">
                            <w:rPr>
                              <w:rFonts w:ascii="Andy" w:hAnsi="Andy" w:cs="Calligrapher"/>
                              <w:b/>
                              <w:bCs/>
                              <w:color w:val="000000"/>
                              <w:sz w:val="36"/>
                              <w:szCs w:val="36"/>
                              <w:lang w:val="ro-RO"/>
                            </w:rPr>
                            <w:t>i</w:t>
                          </w:r>
                          <w:r w:rsidRPr="00CF6822">
                            <w:rPr>
                              <w:rFonts w:ascii="Andy" w:hAnsi="Andy" w:cs="Calligrapher"/>
                              <w:b/>
                              <w:bCs/>
                              <w:color w:val="000000"/>
                              <w:sz w:val="36"/>
                              <w:szCs w:val="36"/>
                              <w:lang w:val="ro-RO"/>
                            </w:rPr>
                            <w:t>nala</w:t>
                          </w:r>
                        </w:p>
                      </w:txbxContent>
                    </v:textbox>
                  </v:oval>
                  <v:line id="Line 13" o:spid="_x0000_s1192" style="position:absolute;visibility:visible;mso-wrap-style:square" from="1761,7767" to="6636,7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z8P8IAAADcAAAADwAAAGRycy9kb3ducmV2LnhtbERPTWvCQBC9C/0PyxR6Mxtb0Da6kbYg&#10;ePBilNLjsDsmIdnZsLvV1F/vFgre5vE+Z7UebS/O5EPrWMEsy0EQa2darhUcD5vpK4gQkQ32jknB&#10;LwVYlw+TFRbGXXhP5yrWIoVwKFBBE+NQSBl0QxZD5gbixJ2ctxgT9LU0Hi8p3PbyOc/n0mLLqaHB&#10;gT4b0l31YxVUW31y1xfffX1/7LTeoN9j65V6ehzflyAijfEu/ndvTZq/eIO/Z9IFsr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z8P8IAAADcAAAADwAAAAAAAAAAAAAA&#10;AAChAgAAZHJzL2Rvd25yZXYueG1sUEsFBgAAAAAEAAQA+QAAAJADAAAAAA==&#10;" strokeweight="3pt"/>
                </v:group>
                <v:shape id="Text Box 14" o:spid="_x0000_s1193" type="#_x0000_t202" style="position:absolute;left:2072;top:11137;width:479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9MS8QA&#10;AADcAAAADwAAAGRycy9kb3ducmV2LnhtbESPzW7CQAyE75V4h5WRuFSwAbX8BBYElYq48vMAJmuS&#10;iKw3yi4kvH19QOrN1oxnPq82navUk5pQejYwHiWgiDNvS84NXM6/wzmoEJEtVp7JwIsCbNa9jxWm&#10;1rd8pOcp5kpCOKRooIixTrUOWUEOw8jXxKLdfOMwytrk2jbYSrir9CRJptphydJQYE0/BWX308MZ&#10;uB3az+9Fe93Hy+z4Nd1hObv6lzGDfrddgorUxX/z+/pgBX8u+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PTEvEAAAA3AAAAA8AAAAAAAAAAAAAAAAAmAIAAGRycy9k&#10;b3ducmV2LnhtbFBLBQYAAAAABAAEAPUAAACJAwAAAAA=&#10;" stroked="f">
                  <v:textbox>
                    <w:txbxContent>
                      <w:p w14:paraId="5900A138" w14:textId="1E3B6584" w:rsidR="00CF6822" w:rsidRPr="00CF6822" w:rsidRDefault="00CF6822" w:rsidP="00CF6822">
                        <w:pPr>
                          <w:pStyle w:val="Beschriftung"/>
                          <w:rPr>
                            <w:lang w:val="ro-RO"/>
                          </w:rPr>
                        </w:pPr>
                        <w:r w:rsidRPr="00CF6822">
                          <w:rPr>
                            <w:lang w:val="ro-RO"/>
                          </w:rPr>
                          <w:t>F</w:t>
                        </w:r>
                        <w:r w:rsidRPr="00CF6822">
                          <w:rPr>
                            <w:lang w:val="ro-RO"/>
                          </w:rPr>
                          <w:t>ig. 7.4</w:t>
                        </w:r>
                        <w:r w:rsidRPr="00CF6822">
                          <w:rPr>
                            <w:lang w:val="ro-RO"/>
                          </w:rPr>
                          <w:t xml:space="preserve">: </w:t>
                        </w:r>
                        <w:r w:rsidRPr="00CF6822">
                          <w:rPr>
                            <w:rStyle w:val="hps"/>
                            <w:lang w:val="ro-RO"/>
                          </w:rPr>
                          <w:t>Finala – numirea dispoziției</w:t>
                        </w:r>
                      </w:p>
                    </w:txbxContent>
                  </v:textbox>
                </v:shape>
                <w10:wrap type="square"/>
              </v:group>
            </w:pict>
          </mc:Fallback>
        </mc:AlternateContent>
      </w:r>
      <w:r w:rsidRPr="007316E1">
        <w:rPr>
          <w:lang w:val="ro-RO"/>
        </w:rPr>
        <w:t>Aceste stări de spirit ar trebui să persiste pentru moment, și nu trebuie să se schimbe perfect în  "feedback" sau "evaluare".</w:t>
      </w:r>
      <w:r>
        <w:rPr>
          <w:lang w:val="ro-RO"/>
        </w:rPr>
        <w:t xml:space="preserve"> </w:t>
      </w:r>
      <w:r w:rsidRPr="007316E1">
        <w:rPr>
          <w:lang w:val="ro-RO"/>
        </w:rPr>
        <w:t>De multe ori nu este nici un "accident vascular cerebral final", care pune în mod clar și în cele din urmă capăt procesului, sau se preface că ar putea fi reziliat. Mai degrabă, în acest scop este de fapt (deschiderea), punctul de plecare al modificărilor practice pentru viața de zi cu zi pentru părțile implicate în conflict. Deci, în</w:t>
      </w:r>
      <w:r>
        <w:rPr>
          <w:lang w:val="ro-RO"/>
        </w:rPr>
        <w:t xml:space="preserve"> </w:t>
      </w:r>
      <w:r w:rsidRPr="007316E1">
        <w:rPr>
          <w:lang w:val="ro-RO"/>
        </w:rPr>
        <w:t xml:space="preserve">barometrul dispoziției, noi - mediatorii - ar trebui mai degrabă </w:t>
      </w:r>
      <w:r>
        <w:rPr>
          <w:lang w:val="ro-RO"/>
        </w:rPr>
        <w:t xml:space="preserve">să </w:t>
      </w:r>
      <w:r w:rsidRPr="007316E1">
        <w:rPr>
          <w:lang w:val="ro-RO"/>
        </w:rPr>
        <w:t>vorbim despre modul în care suntem epuizați (sau plini de energie), dacă vrem să continuăm (sau să mergem acasă), că ne-a plăcut să lucrăm cu părțile implicate în conflict (sau relația a fost problematică și dificilă într-un punct sau altul). S-ar putea menționa că grupul s-a pornit de la un  punct de plecare ușor sau (greu), că planul de soluție implică o multă muncă pentru părțile implicate în conflict (sau că scopul a fost aproape atins).</w:t>
      </w:r>
    </w:p>
    <w:p w14:paraId="09F7293B" w14:textId="77777777" w:rsidR="00CF6822" w:rsidRDefault="00CF6822" w:rsidP="00CF6822">
      <w:pPr>
        <w:rPr>
          <w:lang w:val="ro-RO"/>
        </w:rPr>
      </w:pPr>
      <w:r w:rsidRPr="007E1B50">
        <w:rPr>
          <w:lang w:val="ro-RO"/>
        </w:rPr>
        <w:t>Citind acest lucru, s-ar părea probabil ca noi motive pentru un conflict ar putea apărea acum, care nu ar dori să ia parte d</w:t>
      </w:r>
      <w:r>
        <w:rPr>
          <w:lang w:val="ro-RO"/>
        </w:rPr>
        <w:t>in</w:t>
      </w:r>
      <w:r w:rsidRPr="007E1B50">
        <w:rPr>
          <w:lang w:val="ro-RO"/>
        </w:rPr>
        <w:t xml:space="preserve"> acest proces.</w:t>
      </w:r>
    </w:p>
    <w:p w14:paraId="69F580D7" w14:textId="77777777" w:rsidR="00CF6822" w:rsidRPr="007316E1" w:rsidRDefault="00CF6822" w:rsidP="00CF6822">
      <w:pPr>
        <w:rPr>
          <w:lang w:val="ro-RO"/>
        </w:rPr>
      </w:pPr>
      <w:r w:rsidRPr="007316E1">
        <w:rPr>
          <w:lang w:val="ro-RO"/>
        </w:rPr>
        <w:lastRenderedPageBreak/>
        <w:t xml:space="preserve">Dar echipa de mediere trebuie să se ridice mai sus de această problemă. Ceea ce se spune aici este o parte din adevărul situației, chiar în cazul în care barometrul dispoziției pare să indice sentimente, cum ar fi "totul a fost degeaba", "abia acum ajungem într-adevăr la punctele importante", "relațiile au devenit mai clare, dar, </w:t>
      </w:r>
      <w:r>
        <w:rPr>
          <w:lang w:val="ro-RO"/>
        </w:rPr>
        <w:t>totodată</w:t>
      </w:r>
      <w:r w:rsidRPr="007316E1">
        <w:rPr>
          <w:lang w:val="ro-RO"/>
        </w:rPr>
        <w:t>, mai dure ", etc</w:t>
      </w:r>
      <w:r>
        <w:rPr>
          <w:lang w:val="ro-RO"/>
        </w:rPr>
        <w:t>.</w:t>
      </w:r>
    </w:p>
    <w:p w14:paraId="0A5CB218" w14:textId="77777777" w:rsidR="00CF6822" w:rsidRPr="007316E1" w:rsidRDefault="00CF6822" w:rsidP="00CF6822">
      <w:pPr>
        <w:pStyle w:val="Leitlinien"/>
        <w:pBdr>
          <w:top w:val="single" w:sz="4" w:space="1" w:color="auto" w:shadow="1"/>
          <w:left w:val="single" w:sz="4" w:space="4" w:color="auto" w:shadow="1"/>
          <w:bottom w:val="single" w:sz="4" w:space="1" w:color="auto" w:shadow="1"/>
          <w:right w:val="single" w:sz="4" w:space="4" w:color="auto" w:shadow="1"/>
        </w:pBdr>
        <w:rPr>
          <w:lang w:val="ro-RO"/>
        </w:rPr>
      </w:pPr>
      <w:r w:rsidRPr="007316E1">
        <w:rPr>
          <w:lang w:val="ro-RO"/>
        </w:rPr>
        <w:t>Criteriu de completare: Eșecurile potențiale sunt prevenite într-un mod promițător.</w:t>
      </w:r>
    </w:p>
    <w:p w14:paraId="20378887" w14:textId="77777777" w:rsidR="000F18AE" w:rsidRDefault="000F18AE" w:rsidP="006870DA">
      <w:pPr>
        <w:pStyle w:val="berschrift2"/>
        <w:keepLines w:val="0"/>
        <w:pageBreakBefore/>
        <w:tabs>
          <w:tab w:val="clear" w:pos="426"/>
        </w:tabs>
        <w:ind w:left="426" w:hanging="426"/>
        <w:jc w:val="both"/>
        <w:sectPr w:rsidR="000F18AE" w:rsidSect="00D3743E">
          <w:headerReference w:type="default" r:id="rId25"/>
          <w:pgSz w:w="11906" w:h="16838"/>
          <w:pgMar w:top="1417" w:right="1417" w:bottom="1134" w:left="1417" w:header="708" w:footer="708" w:gutter="0"/>
          <w:cols w:space="708"/>
          <w:docGrid w:linePitch="360"/>
        </w:sectPr>
      </w:pPr>
    </w:p>
    <w:p w14:paraId="0D7D5E04" w14:textId="7BB66D58" w:rsidR="006870DA" w:rsidRDefault="008E13CA" w:rsidP="006870DA">
      <w:pPr>
        <w:pStyle w:val="berschrift2"/>
        <w:keepLines w:val="0"/>
        <w:pageBreakBefore/>
        <w:tabs>
          <w:tab w:val="clear" w:pos="426"/>
        </w:tabs>
        <w:ind w:left="426" w:hanging="426"/>
        <w:jc w:val="both"/>
      </w:pPr>
      <w:bookmarkStart w:id="8" w:name="_Toc388198990"/>
      <w:r w:rsidRPr="007316E1">
        <w:rPr>
          <w:lang w:val="ro-RO"/>
        </w:rPr>
        <w:lastRenderedPageBreak/>
        <w:t xml:space="preserve">Exercițiu: Moderarea evaluării riscului pentru un proiect real în comunitatea grupului </w:t>
      </w:r>
      <w:r>
        <w:rPr>
          <w:lang w:val="ro-RO"/>
        </w:rPr>
        <w:t>de formare</w:t>
      </w:r>
      <w:r w:rsidR="000F18AE">
        <w:t xml:space="preserve"> (90-120‘</w:t>
      </w:r>
      <w:r w:rsidR="006870DA">
        <w:t>)</w:t>
      </w:r>
      <w:bookmarkEnd w:id="8"/>
      <w:r w:rsidR="006870DA">
        <w:t xml:space="preserve"> </w:t>
      </w:r>
    </w:p>
    <w:p w14:paraId="1991961E" w14:textId="77777777" w:rsidR="008E13CA" w:rsidRPr="007316E1" w:rsidRDefault="008E13CA" w:rsidP="008E13CA">
      <w:pPr>
        <w:rPr>
          <w:lang w:val="ro-RO"/>
        </w:rPr>
      </w:pPr>
      <w:r w:rsidRPr="007316E1">
        <w:rPr>
          <w:lang w:val="ro-RO"/>
        </w:rPr>
        <w:t xml:space="preserve">Pentru a instrui moderarea unei evaluări </w:t>
      </w:r>
      <w:r>
        <w:rPr>
          <w:lang w:val="ro-RO"/>
        </w:rPr>
        <w:t xml:space="preserve">a </w:t>
      </w:r>
      <w:r w:rsidRPr="007316E1">
        <w:rPr>
          <w:lang w:val="ro-RO"/>
        </w:rPr>
        <w:t>risc</w:t>
      </w:r>
      <w:r>
        <w:rPr>
          <w:lang w:val="ro-RO"/>
        </w:rPr>
        <w:t>ului</w:t>
      </w:r>
      <w:r w:rsidRPr="007316E1">
        <w:rPr>
          <w:lang w:val="ro-RO"/>
        </w:rPr>
        <w:t xml:space="preserve">, acest exercițiu poate urma imediat după </w:t>
      </w:r>
      <w:r>
        <w:rPr>
          <w:lang w:val="ro-RO"/>
        </w:rPr>
        <w:t>elaborarea</w:t>
      </w:r>
      <w:r w:rsidRPr="007316E1">
        <w:rPr>
          <w:lang w:val="ro-RO"/>
        </w:rPr>
        <w:t xml:space="preserve"> unei soluții sau a unui plan de acțiune. Evaluarea riscurilor poate apoi fi direct aplicată planului de acțiune dezvoltat (de exemplu, a se vedea 5.3, figura XX). Proiectele existente ale grupului de formare pot fi de asemenea utilizate; de exemplu un viitor week-end pentru auto-experiență, planificarea comună a supravegherii de grup pentru grupul de antrenori, un partid de grup, un sistem de recrutare de cazuri pentru mediere, etc</w:t>
      </w:r>
      <w:r>
        <w:rPr>
          <w:lang w:val="ro-RO"/>
        </w:rPr>
        <w:t>.</w:t>
      </w:r>
      <w:r w:rsidRPr="007316E1">
        <w:rPr>
          <w:lang w:val="ro-RO"/>
        </w:rPr>
        <w:t xml:space="preserve"> Se poate, de asemenea baza pe un efort curent al unui participant sau antrenor, sau pe o inovație mai mult sau mai puțin familiară, cum ar fi introducerea unui nou program de studii. Criteriul minim pentru planul de acțiune </w:t>
      </w:r>
      <w:r>
        <w:rPr>
          <w:lang w:val="ro-RO"/>
        </w:rPr>
        <w:t>c</w:t>
      </w:r>
      <w:r w:rsidRPr="007316E1">
        <w:rPr>
          <w:lang w:val="ro-RO"/>
        </w:rPr>
        <w:t>are va fi discutat</w:t>
      </w:r>
      <w:r>
        <w:rPr>
          <w:lang w:val="ro-RO"/>
        </w:rPr>
        <w:t>,</w:t>
      </w:r>
      <w:r w:rsidRPr="007316E1">
        <w:rPr>
          <w:lang w:val="ro-RO"/>
        </w:rPr>
        <w:t xml:space="preserve"> este că ar trebui să fie fructuos pentru a  </w:t>
      </w:r>
      <w:r>
        <w:rPr>
          <w:lang w:val="ro-RO"/>
        </w:rPr>
        <w:t>vizualiza</w:t>
      </w:r>
      <w:r w:rsidRPr="007316E1">
        <w:rPr>
          <w:lang w:val="ro-RO"/>
        </w:rPr>
        <w:t xml:space="preserve"> oportunități</w:t>
      </w:r>
      <w:r>
        <w:rPr>
          <w:lang w:val="ro-RO"/>
        </w:rPr>
        <w:t>le</w:t>
      </w:r>
      <w:r w:rsidRPr="007316E1">
        <w:rPr>
          <w:lang w:val="ro-RO"/>
        </w:rPr>
        <w:t xml:space="preserve"> și riscuri</w:t>
      </w:r>
      <w:r>
        <w:rPr>
          <w:lang w:val="ro-RO"/>
        </w:rPr>
        <w:t>le</w:t>
      </w:r>
      <w:r w:rsidRPr="007316E1">
        <w:rPr>
          <w:lang w:val="ro-RO"/>
        </w:rPr>
        <w:t>, în scopul de a le optimiza.</w:t>
      </w:r>
    </w:p>
    <w:p w14:paraId="0138C582" w14:textId="77777777" w:rsidR="008E13CA" w:rsidRPr="007316E1" w:rsidRDefault="008E13CA" w:rsidP="008E13CA">
      <w:pPr>
        <w:rPr>
          <w:lang w:val="ro-RO"/>
        </w:rPr>
      </w:pPr>
      <w:r w:rsidRPr="007316E1">
        <w:rPr>
          <w:lang w:val="ro-RO"/>
        </w:rPr>
        <w:t>Aici exercițiul este ilustrat de exemplul legii germane de mediere din 2012. Acest lucru are avantajul că participanții, de asemenea, învață despre problemele centrale ale legislației medierii.</w:t>
      </w:r>
    </w:p>
    <w:p w14:paraId="79FDC013" w14:textId="77777777" w:rsidR="008E13CA" w:rsidRPr="007316E1" w:rsidRDefault="008E13CA" w:rsidP="008E13CA">
      <w:pPr>
        <w:pStyle w:val="berschrift4"/>
        <w:numPr>
          <w:ilvl w:val="0"/>
          <w:numId w:val="31"/>
        </w:numPr>
        <w:tabs>
          <w:tab w:val="clear" w:pos="426"/>
        </w:tabs>
        <w:rPr>
          <w:lang w:val="ro-RO"/>
        </w:rPr>
      </w:pPr>
      <w:r w:rsidRPr="007316E1">
        <w:rPr>
          <w:lang w:val="ro-RO"/>
        </w:rPr>
        <w:t>Pregătire (15')</w:t>
      </w:r>
    </w:p>
    <w:p w14:paraId="16BE8D6B" w14:textId="77777777" w:rsidR="008E13CA" w:rsidRPr="007316E1" w:rsidRDefault="008E13CA" w:rsidP="008E13CA">
      <w:pPr>
        <w:rPr>
          <w:lang w:val="ro-RO"/>
        </w:rPr>
      </w:pPr>
      <w:r w:rsidRPr="007316E1">
        <w:rPr>
          <w:lang w:val="ro-RO"/>
        </w:rPr>
        <w:t xml:space="preserve">Participanților li se dă textul legii medierii (download la: </w:t>
      </w:r>
      <w:hyperlink r:id="rId26" w:history="1">
        <w:r w:rsidRPr="007316E1">
          <w:rPr>
            <w:rStyle w:val="Hyperlink"/>
            <w:lang w:val="ro-RO"/>
          </w:rPr>
          <w:t>http://www.gesetze-im-internet.de/bundesrecht/mediationsg/gesamt.pdf</w:t>
        </w:r>
      </w:hyperlink>
      <w:r w:rsidRPr="007316E1">
        <w:rPr>
          <w:lang w:val="ro-RO"/>
        </w:rPr>
        <w:t>). Antrenorii explică fiecare paragraf, colectează întrebări și clarifică dificultățile de înțelegere.</w:t>
      </w:r>
    </w:p>
    <w:p w14:paraId="2744121F" w14:textId="77777777" w:rsidR="008E13CA" w:rsidRPr="007316E1" w:rsidRDefault="008E13CA" w:rsidP="008E13CA">
      <w:pPr>
        <w:pStyle w:val="berschrift4"/>
        <w:numPr>
          <w:ilvl w:val="0"/>
          <w:numId w:val="3"/>
        </w:numPr>
        <w:tabs>
          <w:tab w:val="clear" w:pos="426"/>
        </w:tabs>
        <w:rPr>
          <w:lang w:val="ro-RO"/>
        </w:rPr>
      </w:pPr>
      <w:r w:rsidRPr="007316E1">
        <w:rPr>
          <w:lang w:val="ro-RO"/>
        </w:rPr>
        <w:t>D</w:t>
      </w:r>
      <w:r>
        <w:rPr>
          <w:lang w:val="ro-RO"/>
        </w:rPr>
        <w:t>ivizarea</w:t>
      </w:r>
      <w:r w:rsidRPr="007316E1">
        <w:rPr>
          <w:lang w:val="ro-RO"/>
        </w:rPr>
        <w:t xml:space="preserve"> în grupuri pentru exerciții și formularea sarcinilor (5')</w:t>
      </w:r>
    </w:p>
    <w:p w14:paraId="7977F757" w14:textId="381BB85F" w:rsidR="008E13CA" w:rsidRPr="007316E1" w:rsidRDefault="008E13CA" w:rsidP="008E13CA">
      <w:pPr>
        <w:rPr>
          <w:lang w:val="ro-RO"/>
        </w:rPr>
      </w:pPr>
      <w:r>
        <w:rPr>
          <w:noProof/>
          <w:lang w:val="de-DE"/>
        </w:rPr>
        <mc:AlternateContent>
          <mc:Choice Requires="wps">
            <w:drawing>
              <wp:anchor distT="0" distB="0" distL="114300" distR="114300" simplePos="0" relativeHeight="251844608" behindDoc="0" locked="0" layoutInCell="1" allowOverlap="1" wp14:anchorId="741E5A12" wp14:editId="516C057F">
                <wp:simplePos x="0" y="0"/>
                <wp:positionH relativeFrom="column">
                  <wp:posOffset>3146425</wp:posOffset>
                </wp:positionH>
                <wp:positionV relativeFrom="paragraph">
                  <wp:posOffset>2268855</wp:posOffset>
                </wp:positionV>
                <wp:extent cx="2816225" cy="258445"/>
                <wp:effectExtent l="0" t="0" r="22225" b="27305"/>
                <wp:wrapSquare wrapText="bothSides"/>
                <wp:docPr id="182" name="Freihandform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16225" cy="258445"/>
                        </a:xfrm>
                        <a:custGeom>
                          <a:avLst/>
                          <a:gdLst>
                            <a:gd name="connsiteX0" fmla="*/ 0 w 2816127"/>
                            <a:gd name="connsiteY0" fmla="*/ 162685 h 258052"/>
                            <a:gd name="connsiteX1" fmla="*/ 168294 w 2816127"/>
                            <a:gd name="connsiteY1" fmla="*/ 56098 h 258052"/>
                            <a:gd name="connsiteX2" fmla="*/ 235612 w 2816127"/>
                            <a:gd name="connsiteY2" fmla="*/ 117806 h 258052"/>
                            <a:gd name="connsiteX3" fmla="*/ 319759 w 2816127"/>
                            <a:gd name="connsiteY3" fmla="*/ 72928 h 258052"/>
                            <a:gd name="connsiteX4" fmla="*/ 420736 w 2816127"/>
                            <a:gd name="connsiteY4" fmla="*/ 123416 h 258052"/>
                            <a:gd name="connsiteX5" fmla="*/ 476834 w 2816127"/>
                            <a:gd name="connsiteY5" fmla="*/ 61708 h 258052"/>
                            <a:gd name="connsiteX6" fmla="*/ 594640 w 2816127"/>
                            <a:gd name="connsiteY6" fmla="*/ 134636 h 258052"/>
                            <a:gd name="connsiteX7" fmla="*/ 622689 w 2816127"/>
                            <a:gd name="connsiteY7" fmla="*/ 67318 h 258052"/>
                            <a:gd name="connsiteX8" fmla="*/ 656348 w 2816127"/>
                            <a:gd name="connsiteY8" fmla="*/ 134636 h 258052"/>
                            <a:gd name="connsiteX9" fmla="*/ 796594 w 2816127"/>
                            <a:gd name="connsiteY9" fmla="*/ 72928 h 258052"/>
                            <a:gd name="connsiteX10" fmla="*/ 869521 w 2816127"/>
                            <a:gd name="connsiteY10" fmla="*/ 106587 h 258052"/>
                            <a:gd name="connsiteX11" fmla="*/ 931229 w 2816127"/>
                            <a:gd name="connsiteY11" fmla="*/ 44879 h 258052"/>
                            <a:gd name="connsiteX12" fmla="*/ 998547 w 2816127"/>
                            <a:gd name="connsiteY12" fmla="*/ 123416 h 258052"/>
                            <a:gd name="connsiteX13" fmla="*/ 1088304 w 2816127"/>
                            <a:gd name="connsiteY13" fmla="*/ 78538 h 258052"/>
                            <a:gd name="connsiteX14" fmla="*/ 1161232 w 2816127"/>
                            <a:gd name="connsiteY14" fmla="*/ 140246 h 258052"/>
                            <a:gd name="connsiteX15" fmla="*/ 1256599 w 2816127"/>
                            <a:gd name="connsiteY15" fmla="*/ 50488 h 258052"/>
                            <a:gd name="connsiteX16" fmla="*/ 1318307 w 2816127"/>
                            <a:gd name="connsiteY16" fmla="*/ 134636 h 258052"/>
                            <a:gd name="connsiteX17" fmla="*/ 1413673 w 2816127"/>
                            <a:gd name="connsiteY17" fmla="*/ 56098 h 258052"/>
                            <a:gd name="connsiteX18" fmla="*/ 1497821 w 2816127"/>
                            <a:gd name="connsiteY18" fmla="*/ 100977 h 258052"/>
                            <a:gd name="connsiteX19" fmla="*/ 1520260 w 2816127"/>
                            <a:gd name="connsiteY19" fmla="*/ 50488 h 258052"/>
                            <a:gd name="connsiteX20" fmla="*/ 1581968 w 2816127"/>
                            <a:gd name="connsiteY20" fmla="*/ 123416 h 258052"/>
                            <a:gd name="connsiteX21" fmla="*/ 1610017 w 2816127"/>
                            <a:gd name="connsiteY21" fmla="*/ 50488 h 258052"/>
                            <a:gd name="connsiteX22" fmla="*/ 1694164 w 2816127"/>
                            <a:gd name="connsiteY22" fmla="*/ 151465 h 258052"/>
                            <a:gd name="connsiteX23" fmla="*/ 1755872 w 2816127"/>
                            <a:gd name="connsiteY23" fmla="*/ 50488 h 258052"/>
                            <a:gd name="connsiteX24" fmla="*/ 1896118 w 2816127"/>
                            <a:gd name="connsiteY24" fmla="*/ 140246 h 258052"/>
                            <a:gd name="connsiteX25" fmla="*/ 1924167 w 2816127"/>
                            <a:gd name="connsiteY25" fmla="*/ 56098 h 258052"/>
                            <a:gd name="connsiteX26" fmla="*/ 1952216 w 2816127"/>
                            <a:gd name="connsiteY26" fmla="*/ 129026 h 258052"/>
                            <a:gd name="connsiteX27" fmla="*/ 2098071 w 2816127"/>
                            <a:gd name="connsiteY27" fmla="*/ 67318 h 258052"/>
                            <a:gd name="connsiteX28" fmla="*/ 2126120 w 2816127"/>
                            <a:gd name="connsiteY28" fmla="*/ 145855 h 258052"/>
                            <a:gd name="connsiteX29" fmla="*/ 2176608 w 2816127"/>
                            <a:gd name="connsiteY29" fmla="*/ 78538 h 258052"/>
                            <a:gd name="connsiteX30" fmla="*/ 2255146 w 2816127"/>
                            <a:gd name="connsiteY30" fmla="*/ 106587 h 258052"/>
                            <a:gd name="connsiteX31" fmla="*/ 2271975 w 2816127"/>
                            <a:gd name="connsiteY31" fmla="*/ 44879 h 258052"/>
                            <a:gd name="connsiteX32" fmla="*/ 2339293 w 2816127"/>
                            <a:gd name="connsiteY32" fmla="*/ 140246 h 258052"/>
                            <a:gd name="connsiteX33" fmla="*/ 2401001 w 2816127"/>
                            <a:gd name="connsiteY33" fmla="*/ 39269 h 258052"/>
                            <a:gd name="connsiteX34" fmla="*/ 2457099 w 2816127"/>
                            <a:gd name="connsiteY34" fmla="*/ 123416 h 258052"/>
                            <a:gd name="connsiteX35" fmla="*/ 2501978 w 2816127"/>
                            <a:gd name="connsiteY35" fmla="*/ 56098 h 258052"/>
                            <a:gd name="connsiteX36" fmla="*/ 2574905 w 2816127"/>
                            <a:gd name="connsiteY36" fmla="*/ 100977 h 258052"/>
                            <a:gd name="connsiteX37" fmla="*/ 2619784 w 2816127"/>
                            <a:gd name="connsiteY37" fmla="*/ 33659 h 258052"/>
                            <a:gd name="connsiteX38" fmla="*/ 2675882 w 2816127"/>
                            <a:gd name="connsiteY38" fmla="*/ 117806 h 258052"/>
                            <a:gd name="connsiteX39" fmla="*/ 2816127 w 2816127"/>
                            <a:gd name="connsiteY39" fmla="*/ 0 h 258052"/>
                            <a:gd name="connsiteX40" fmla="*/ 2816127 w 2816127"/>
                            <a:gd name="connsiteY40" fmla="*/ 258052 h 258052"/>
                            <a:gd name="connsiteX41" fmla="*/ 0 w 2816127"/>
                            <a:gd name="connsiteY41" fmla="*/ 252442 h 258052"/>
                            <a:gd name="connsiteX42" fmla="*/ 0 w 2816127"/>
                            <a:gd name="connsiteY42" fmla="*/ 162685 h 2580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Lst>
                          <a:rect l="l" t="t" r="r" b="b"/>
                          <a:pathLst>
                            <a:path w="2816127" h="258052">
                              <a:moveTo>
                                <a:pt x="0" y="162685"/>
                              </a:moveTo>
                              <a:lnTo>
                                <a:pt x="168294" y="56098"/>
                              </a:lnTo>
                              <a:lnTo>
                                <a:pt x="235612" y="117806"/>
                              </a:lnTo>
                              <a:lnTo>
                                <a:pt x="319759" y="72928"/>
                              </a:lnTo>
                              <a:lnTo>
                                <a:pt x="420736" y="123416"/>
                              </a:lnTo>
                              <a:lnTo>
                                <a:pt x="476834" y="61708"/>
                              </a:lnTo>
                              <a:lnTo>
                                <a:pt x="594640" y="134636"/>
                              </a:lnTo>
                              <a:lnTo>
                                <a:pt x="622689" y="67318"/>
                              </a:lnTo>
                              <a:lnTo>
                                <a:pt x="656348" y="134636"/>
                              </a:lnTo>
                              <a:lnTo>
                                <a:pt x="796594" y="72928"/>
                              </a:lnTo>
                              <a:lnTo>
                                <a:pt x="869521" y="106587"/>
                              </a:lnTo>
                              <a:lnTo>
                                <a:pt x="931229" y="44879"/>
                              </a:lnTo>
                              <a:lnTo>
                                <a:pt x="998547" y="123416"/>
                              </a:lnTo>
                              <a:lnTo>
                                <a:pt x="1088304" y="78538"/>
                              </a:lnTo>
                              <a:lnTo>
                                <a:pt x="1161232" y="140246"/>
                              </a:lnTo>
                              <a:lnTo>
                                <a:pt x="1256599" y="50488"/>
                              </a:lnTo>
                              <a:lnTo>
                                <a:pt x="1318307" y="134636"/>
                              </a:lnTo>
                              <a:lnTo>
                                <a:pt x="1413673" y="56098"/>
                              </a:lnTo>
                              <a:lnTo>
                                <a:pt x="1497821" y="100977"/>
                              </a:lnTo>
                              <a:lnTo>
                                <a:pt x="1520260" y="50488"/>
                              </a:lnTo>
                              <a:lnTo>
                                <a:pt x="1581968" y="123416"/>
                              </a:lnTo>
                              <a:lnTo>
                                <a:pt x="1610017" y="50488"/>
                              </a:lnTo>
                              <a:lnTo>
                                <a:pt x="1694164" y="151465"/>
                              </a:lnTo>
                              <a:lnTo>
                                <a:pt x="1755872" y="50488"/>
                              </a:lnTo>
                              <a:lnTo>
                                <a:pt x="1896118" y="140246"/>
                              </a:lnTo>
                              <a:lnTo>
                                <a:pt x="1924167" y="56098"/>
                              </a:lnTo>
                              <a:lnTo>
                                <a:pt x="1952216" y="129026"/>
                              </a:lnTo>
                              <a:lnTo>
                                <a:pt x="2098071" y="67318"/>
                              </a:lnTo>
                              <a:lnTo>
                                <a:pt x="2126120" y="145855"/>
                              </a:lnTo>
                              <a:lnTo>
                                <a:pt x="2176608" y="78538"/>
                              </a:lnTo>
                              <a:lnTo>
                                <a:pt x="2255146" y="106587"/>
                              </a:lnTo>
                              <a:lnTo>
                                <a:pt x="2271975" y="44879"/>
                              </a:lnTo>
                              <a:lnTo>
                                <a:pt x="2339293" y="140246"/>
                              </a:lnTo>
                              <a:lnTo>
                                <a:pt x="2401001" y="39269"/>
                              </a:lnTo>
                              <a:lnTo>
                                <a:pt x="2457099" y="123416"/>
                              </a:lnTo>
                              <a:lnTo>
                                <a:pt x="2501978" y="56098"/>
                              </a:lnTo>
                              <a:lnTo>
                                <a:pt x="2574905" y="100977"/>
                              </a:lnTo>
                              <a:lnTo>
                                <a:pt x="2619784" y="33659"/>
                              </a:lnTo>
                              <a:lnTo>
                                <a:pt x="2675882" y="117806"/>
                              </a:lnTo>
                              <a:lnTo>
                                <a:pt x="2816127" y="0"/>
                              </a:lnTo>
                              <a:lnTo>
                                <a:pt x="2816127" y="258052"/>
                              </a:lnTo>
                              <a:lnTo>
                                <a:pt x="0" y="252442"/>
                              </a:lnTo>
                              <a:lnTo>
                                <a:pt x="0" y="162685"/>
                              </a:lnTo>
                              <a:close/>
                            </a:path>
                          </a:pathLst>
                        </a:custGeom>
                        <a:solidFill>
                          <a:sysClr val="window" lastClr="FFFFFF"/>
                        </a:solidFill>
                        <a:ln w="25400" cap="flat" cmpd="sng" algn="ctr">
                          <a:solidFill>
                            <a:sysClr val="window" lastClr="FFFFFF"/>
                          </a:solidFill>
                          <a:prstDash val="solid"/>
                        </a:ln>
                        <a:effectLst/>
                      </wps:spPr>
                      <wps:bodyPr anchor="ctr"/>
                    </wps:wsp>
                  </a:graphicData>
                </a:graphic>
                <wp14:sizeRelH relativeFrom="page">
                  <wp14:pctWidth>0</wp14:pctWidth>
                </wp14:sizeRelH>
                <wp14:sizeRelV relativeFrom="page">
                  <wp14:pctHeight>0</wp14:pctHeight>
                </wp14:sizeRelV>
              </wp:anchor>
            </w:drawing>
          </mc:Choice>
          <mc:Fallback>
            <w:pict>
              <v:shape id="Freihandform 182" o:spid="_x0000_s1026" style="position:absolute;margin-left:247.75pt;margin-top:178.65pt;width:221.75pt;height:20.3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816127,258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" path="m,162685l168294,56098r67318,61708l319759,72928r100977,50488l476834,61708r117806,72928l622689,67318r33659,67318l796594,72928r72927,33659l931229,44879r67318,78537l1088304,78538r72928,61708l1256599,50488r61708,84148l1413673,56098r84148,44879l1520260,50488r61708,72928l1610017,50488r84147,100977l1755872,50488r140246,89758l1924167,56098r28049,72928l2098071,67318r28049,78537l2176608,78538r78538,28049l2271975,44879r67318,95367l2401001,39269r56098,84147l2501978,56098r72927,44879l2619784,33659r56098,84147l2816127,r,258052l,252442,,162685xe" fillcolor="window" strokecolor="window" strokeweight="2pt">
                <v:path arrowok="t" o:connecttype="custom" o:connectlocs="0,162933;168300,56183;235620,117985;319770,73039;420751,123604;476851,61802;594661,134841;622711,67421;656371,134841;796622,73039;869551,106749;931261,44947;998582,123604;1088342,78658;1161272,140460;1256643,50565;1318353,134841;1413722,56183;1497873,101131;1520313,50565;1582023,123604;1610073,50565;1694223,151696;1755933,50565;1896184,140460;1924234,56183;1952284,129223;2098144,67421;2126194,146077;2176684,78658;2255224,106749;2272054,44947;2339374,140460;2401085,39329;2457185,123604;2502065,56183;2574995,101131;2619875,33710;2675975,117985;2816225,0;2816225,258445;0,252826;0,162933" o:connectangles="0,0,0,0,0,0,0,0,0,0,0,0,0,0,0,0,0,0,0,0,0,0,0,0,0,0,0,0,0,0,0,0,0,0,0,0,0,0,0,0,0,0,0"/>
                <w10:wrap type="square"/>
              </v:shape>
            </w:pict>
          </mc:Fallback>
        </mc:AlternateContent>
      </w:r>
      <w:r>
        <w:rPr>
          <w:noProof/>
          <w:lang w:val="de-DE"/>
        </w:rPr>
        <mc:AlternateContent>
          <mc:Choice Requires="wps">
            <w:drawing>
              <wp:anchor distT="0" distB="0" distL="114300" distR="114300" simplePos="0" relativeHeight="251840512" behindDoc="0" locked="0" layoutInCell="1" allowOverlap="1" wp14:anchorId="4B725DB3" wp14:editId="085519AD">
                <wp:simplePos x="0" y="0"/>
                <wp:positionH relativeFrom="column">
                  <wp:posOffset>3178175</wp:posOffset>
                </wp:positionH>
                <wp:positionV relativeFrom="paragraph">
                  <wp:posOffset>130175</wp:posOffset>
                </wp:positionV>
                <wp:extent cx="2731770" cy="2362200"/>
                <wp:effectExtent l="0" t="0" r="49530" b="57150"/>
                <wp:wrapSquare wrapText="bothSides"/>
                <wp:docPr id="6146" name="Rechteck 6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1770" cy="2362200"/>
                        </a:xfrm>
                        <a:prstGeom prst="rect">
                          <a:avLst/>
                        </a:prstGeom>
                        <a:solidFill>
                          <a:srgbClr val="FFFFF4"/>
                        </a:solidFill>
                        <a:ln w="12700">
                          <a:solidFill>
                            <a:srgbClr val="5F5F5F"/>
                          </a:solidFill>
                          <a:miter lim="800000"/>
                          <a:headEnd/>
                          <a:tailEnd/>
                        </a:ln>
                        <a:effectLst>
                          <a:outerShdw dist="35921" dir="2700000" algn="ctr" rotWithShape="0">
                            <a:srgbClr val="5F5F5F"/>
                          </a:outerShdw>
                        </a:effectLst>
                      </wps:spPr>
                      <wps:txbx>
                        <w:txbxContent>
                          <w:p w14:paraId="1A3E3B56" w14:textId="77777777" w:rsidR="008E13CA" w:rsidRDefault="008E13CA" w:rsidP="008E13CA">
                            <w:pPr>
                              <w:pStyle w:val="StandardWeb"/>
                              <w:spacing w:before="0" w:beforeAutospacing="0" w:after="80" w:afterAutospacing="0"/>
                              <w:jc w:val="both"/>
                              <w:textAlignment w:val="baseline"/>
                            </w:pPr>
                            <w:r w:rsidRPr="0071099C">
                              <w:rPr>
                                <w:rFonts w:ascii="Smudger LET" w:eastAsia="Calibri" w:hAnsi="Smudger LET" w:cs="Smudger LET"/>
                                <w:color w:val="FFFFF4"/>
                                <w:kern w:val="24"/>
                                <w:sz w:val="60"/>
                                <w:szCs w:val="60"/>
                              </w:rPr>
                              <w:t> </w:t>
                            </w:r>
                          </w:p>
                        </w:txbxContent>
                      </wps:txbx>
                      <wps:bodyPr anchor="ctr"/>
                    </wps:wsp>
                  </a:graphicData>
                </a:graphic>
                <wp14:sizeRelH relativeFrom="page">
                  <wp14:pctWidth>0</wp14:pctWidth>
                </wp14:sizeRelH>
                <wp14:sizeRelV relativeFrom="page">
                  <wp14:pctHeight>0</wp14:pctHeight>
                </wp14:sizeRelV>
              </wp:anchor>
            </w:drawing>
          </mc:Choice>
          <mc:Fallback>
            <w:pict>
              <v:rect id="Rechteck 6146" o:spid="_x0000_s1194" style="position:absolute;left:0;text-align:left;margin-left:250.25pt;margin-top:10.25pt;width:215.1pt;height:186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" fillcolor="#fffff4" strokecolor="#5f5f5f" strokeweight="1pt">
                <v:shadow on="t" color="#5f5f5f"/>
                <v:textbox>
                  <w:txbxContent>
                    <w:p w14:paraId="1A3E3B56" w14:textId="77777777" w:rsidR="008E13CA" w:rsidRDefault="008E13CA" w:rsidP="008E13CA">
                      <w:pPr>
                        <w:pStyle w:val="StandardWeb"/>
                        <w:spacing w:before="0" w:beforeAutospacing="0" w:after="80" w:afterAutospacing="0"/>
                        <w:jc w:val="both"/>
                        <w:textAlignment w:val="baseline"/>
                      </w:pPr>
                      <w:r w:rsidRPr="0071099C">
                        <w:rPr>
                          <w:rFonts w:ascii="Smudger LET" w:eastAsia="Calibri" w:hAnsi="Smudger LET" w:cs="Smudger LET"/>
                          <w:color w:val="FFFFF4"/>
                          <w:kern w:val="24"/>
                          <w:sz w:val="60"/>
                          <w:szCs w:val="60"/>
                        </w:rPr>
                        <w:t> </w:t>
                      </w:r>
                    </w:p>
                  </w:txbxContent>
                </v:textbox>
                <w10:wrap type="square"/>
              </v:rect>
            </w:pict>
          </mc:Fallback>
        </mc:AlternateContent>
      </w:r>
      <w:r>
        <w:rPr>
          <w:noProof/>
          <w:lang w:val="de-DE"/>
        </w:rPr>
        <mc:AlternateContent>
          <mc:Choice Requires="wps">
            <w:drawing>
              <wp:anchor distT="0" distB="0" distL="114300" distR="114300" simplePos="0" relativeHeight="251841536" behindDoc="0" locked="0" layoutInCell="1" allowOverlap="1" wp14:anchorId="7D816AEC" wp14:editId="6056B640">
                <wp:simplePos x="0" y="0"/>
                <wp:positionH relativeFrom="column">
                  <wp:posOffset>3141345</wp:posOffset>
                </wp:positionH>
                <wp:positionV relativeFrom="paragraph">
                  <wp:posOffset>40005</wp:posOffset>
                </wp:positionV>
                <wp:extent cx="2824480" cy="136525"/>
                <wp:effectExtent l="19050" t="19050" r="33020" b="34925"/>
                <wp:wrapSquare wrapText="bothSides"/>
                <wp:docPr id="6147" name="Parallelogramm 6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24480" cy="136525"/>
                        </a:xfrm>
                        <a:prstGeom prst="parallelogram">
                          <a:avLst>
                            <a:gd name="adj" fmla="val 0"/>
                          </a:avLst>
                        </a:prstGeom>
                        <a:solidFill>
                          <a:srgbClr val="333333"/>
                        </a:solidFill>
                        <a:ln w="9525">
                          <a:solidFill>
                            <a:srgbClr val="808080"/>
                          </a:solidFill>
                          <a:miter lim="800000"/>
                          <a:headEnd/>
                          <a:tailEnd/>
                        </a:ln>
                        <a:effectLst>
                          <a:prstShdw prst="shdw17" dist="17961" dir="2700000">
                            <a:srgbClr val="4D4D4D"/>
                          </a:prstShdw>
                        </a:effectLst>
                      </wps:spPr>
                      <wps:bodyPr anchor="ctr"/>
                    </wps:wsp>
                  </a:graphicData>
                </a:graphic>
                <wp14:sizeRelH relativeFrom="page">
                  <wp14:pctWidth>0</wp14:pctWidth>
                </wp14:sizeRelH>
                <wp14:sizeRelV relativeFrom="page">
                  <wp14:pctHeight>0</wp14:pctHeight>
                </wp14:sizeRelV>
              </wp:anchor>
            </w:drawing>
          </mc:Choice>
          <mc:Fallback>
            <w:pict>
              <v:shape id="Parallelogramm 6147" o:spid="_x0000_s1026" type="#_x0000_t7" style="position:absolute;margin-left:247.35pt;margin-top:3.15pt;width:222.4pt;height:10.7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" adj="0" fillcolor="#333" strokecolor="gray">
                <v:imagedata embosscolor="shadow add(51)"/>
                <v:shadow on="t" type="emboss" color="#4d4d4d" color2="shadow add(102)" offset="1pt,1pt" offset2="-1pt,-1pt"/>
                <w10:wrap type="square"/>
              </v:shape>
            </w:pict>
          </mc:Fallback>
        </mc:AlternateContent>
      </w:r>
      <w:r>
        <w:rPr>
          <w:noProof/>
          <w:lang w:val="de-DE"/>
        </w:rPr>
        <mc:AlternateContent>
          <mc:Choice Requires="wps">
            <w:drawing>
              <wp:anchor distT="0" distB="0" distL="114300" distR="114300" simplePos="0" relativeHeight="251842560" behindDoc="0" locked="0" layoutInCell="1" allowOverlap="1" wp14:anchorId="68EFEA33" wp14:editId="061309CB">
                <wp:simplePos x="0" y="0"/>
                <wp:positionH relativeFrom="column">
                  <wp:posOffset>3254375</wp:posOffset>
                </wp:positionH>
                <wp:positionV relativeFrom="paragraph">
                  <wp:posOffset>173355</wp:posOffset>
                </wp:positionV>
                <wp:extent cx="2600325" cy="2257425"/>
                <wp:effectExtent l="0" t="0" r="66675" b="66675"/>
                <wp:wrapSquare wrapText="bothSides"/>
                <wp:docPr id="181" name="Rechteck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0325" cy="2257425"/>
                        </a:xfrm>
                        <a:prstGeom prst="rect">
                          <a:avLst/>
                        </a:prstGeom>
                        <a:solidFill>
                          <a:sysClr val="window" lastClr="FFFFFF">
                            <a:lumMod val="85000"/>
                          </a:sysClr>
                        </a:solidFill>
                        <a:ln w="12700">
                          <a:solidFill>
                            <a:srgbClr val="5F5F5F"/>
                          </a:solidFill>
                          <a:miter lim="800000"/>
                          <a:headEnd/>
                          <a:tailEnd/>
                        </a:ln>
                        <a:effectLst>
                          <a:outerShdw dist="45791" dir="2021404" algn="ctr" rotWithShape="0">
                            <a:srgbClr val="5F5F5F"/>
                          </a:outerShdw>
                        </a:effectLst>
                      </wps:spPr>
                      <wps:txbx>
                        <w:txbxContent>
                          <w:p w14:paraId="60770711" w14:textId="77777777" w:rsidR="008E13CA" w:rsidRPr="008E13CA" w:rsidRDefault="008E13CA" w:rsidP="008E13CA">
                            <w:pPr>
                              <w:pStyle w:val="StandardWeb"/>
                              <w:spacing w:before="0" w:beforeAutospacing="0" w:after="80" w:afterAutospacing="0"/>
                              <w:jc w:val="center"/>
                              <w:textAlignment w:val="baseline"/>
                            </w:pPr>
                            <w:r w:rsidRPr="008E13CA">
                              <w:rPr>
                                <w:rFonts w:ascii="Andy" w:eastAsia="Calibri" w:hAnsi="Andy" w:cs="Arial"/>
                                <w:color w:val="000000"/>
                                <w:kern w:val="24"/>
                                <w:lang w:val="en-US"/>
                              </w:rPr>
                              <w:t>How to facilitate the risk assessment and the optimization of the action plan</w:t>
                            </w:r>
                            <w:r w:rsidRPr="008E13CA">
                              <w:rPr>
                                <w:rFonts w:ascii="Andy" w:eastAsia="Calibri" w:hAnsi="Andy" w:cs="Arial"/>
                                <w:color w:val="000000"/>
                                <w:kern w:val="24"/>
                              </w:rPr>
                              <w:t>?</w:t>
                            </w:r>
                          </w:p>
                          <w:p w14:paraId="5156F330"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Identification of risks (15')</w:t>
                            </w:r>
                          </w:p>
                          <w:p w14:paraId="0FBC5461"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Naming early warning signals for each risk (15')</w:t>
                            </w:r>
                          </w:p>
                          <w:p w14:paraId="46FDBBD8"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Excursion: handling interpersonal conflict topics (if necessary extra time is needed)</w:t>
                            </w:r>
                          </w:p>
                          <w:p w14:paraId="0F1C2690"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Formulation of preventive and I</w:t>
                            </w:r>
                            <w:r w:rsidRPr="008E13CA">
                              <w:rPr>
                                <w:rFonts w:ascii="Andy" w:hAnsi="Andy"/>
                                <w:color w:val="000000"/>
                                <w:kern w:val="24"/>
                              </w:rPr>
                              <w:t>n</w:t>
                            </w:r>
                            <w:r w:rsidRPr="008E13CA">
                              <w:rPr>
                                <w:rFonts w:ascii="Andy" w:hAnsi="Andy"/>
                                <w:color w:val="000000"/>
                                <w:kern w:val="24"/>
                              </w:rPr>
                              <w:t xml:space="preserve">tervening measures (each 10') </w:t>
                            </w:r>
                          </w:p>
                          <w:p w14:paraId="460014AA"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Recognizing the chances (5')</w:t>
                            </w:r>
                          </w:p>
                        </w:txbxContent>
                      </wps:txbx>
                      <wps:bodyPr anchor="ctr" upright="1"/>
                    </wps:wsp>
                  </a:graphicData>
                </a:graphic>
                <wp14:sizeRelH relativeFrom="page">
                  <wp14:pctWidth>0</wp14:pctWidth>
                </wp14:sizeRelH>
                <wp14:sizeRelV relativeFrom="page">
                  <wp14:pctHeight>0</wp14:pctHeight>
                </wp14:sizeRelV>
              </wp:anchor>
            </w:drawing>
          </mc:Choice>
          <mc:Fallback>
            <w:pict>
              <v:rect id="Rechteck 181" o:spid="_x0000_s1195" style="position:absolute;left:0;text-align:left;margin-left:256.25pt;margin-top:13.65pt;width:204.75pt;height:177.7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" fillcolor="#d9d9d9" strokecolor="#5f5f5f" strokeweight="1pt">
                <v:shadow on="t" color="#5f5f5f" offset="3pt"/>
                <v:textbox>
                  <w:txbxContent>
                    <w:p w14:paraId="60770711" w14:textId="77777777" w:rsidR="008E13CA" w:rsidRPr="008E13CA" w:rsidRDefault="008E13CA" w:rsidP="008E13CA">
                      <w:pPr>
                        <w:pStyle w:val="StandardWeb"/>
                        <w:spacing w:before="0" w:beforeAutospacing="0" w:after="80" w:afterAutospacing="0"/>
                        <w:jc w:val="center"/>
                        <w:textAlignment w:val="baseline"/>
                      </w:pPr>
                      <w:r w:rsidRPr="008E13CA">
                        <w:rPr>
                          <w:rFonts w:ascii="Andy" w:eastAsia="Calibri" w:hAnsi="Andy" w:cs="Arial"/>
                          <w:color w:val="000000"/>
                          <w:kern w:val="24"/>
                          <w:lang w:val="en-US"/>
                        </w:rPr>
                        <w:t>How to facilitate the risk assessment and the optimization of the action plan</w:t>
                      </w:r>
                      <w:r w:rsidRPr="008E13CA">
                        <w:rPr>
                          <w:rFonts w:ascii="Andy" w:eastAsia="Calibri" w:hAnsi="Andy" w:cs="Arial"/>
                          <w:color w:val="000000"/>
                          <w:kern w:val="24"/>
                        </w:rPr>
                        <w:t>?</w:t>
                      </w:r>
                    </w:p>
                    <w:p w14:paraId="5156F330"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Identification of risks (15')</w:t>
                      </w:r>
                    </w:p>
                    <w:p w14:paraId="0FBC5461"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Naming early warning signals for each risk (15')</w:t>
                      </w:r>
                    </w:p>
                    <w:p w14:paraId="46FDBBD8"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Excursion: handling interpersonal conflict topics (if necessary extra time is needed)</w:t>
                      </w:r>
                    </w:p>
                    <w:p w14:paraId="0F1C2690"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Formulation of preventive and I</w:t>
                      </w:r>
                      <w:r w:rsidRPr="008E13CA">
                        <w:rPr>
                          <w:rFonts w:ascii="Andy" w:hAnsi="Andy"/>
                          <w:color w:val="000000"/>
                          <w:kern w:val="24"/>
                        </w:rPr>
                        <w:t>n</w:t>
                      </w:r>
                      <w:r w:rsidRPr="008E13CA">
                        <w:rPr>
                          <w:rFonts w:ascii="Andy" w:hAnsi="Andy"/>
                          <w:color w:val="000000"/>
                          <w:kern w:val="24"/>
                        </w:rPr>
                        <w:t xml:space="preserve">tervening measures (each 10') </w:t>
                      </w:r>
                    </w:p>
                    <w:p w14:paraId="460014AA" w14:textId="77777777" w:rsidR="008E13CA" w:rsidRPr="008E13CA" w:rsidRDefault="008E13CA" w:rsidP="008E13CA">
                      <w:pPr>
                        <w:pStyle w:val="Listenabsatz"/>
                        <w:keepLines w:val="0"/>
                        <w:numPr>
                          <w:ilvl w:val="0"/>
                          <w:numId w:val="32"/>
                        </w:numPr>
                        <w:spacing w:after="0"/>
                        <w:contextualSpacing/>
                        <w:jc w:val="left"/>
                        <w:textAlignment w:val="baseline"/>
                      </w:pPr>
                      <w:r w:rsidRPr="008E13CA">
                        <w:rPr>
                          <w:rFonts w:ascii="Andy" w:hAnsi="Andy"/>
                          <w:color w:val="000000"/>
                          <w:kern w:val="24"/>
                        </w:rPr>
                        <w:t>Recognizing the chances (5')</w:t>
                      </w:r>
                    </w:p>
                  </w:txbxContent>
                </v:textbox>
                <w10:wrap type="square"/>
              </v:rect>
            </w:pict>
          </mc:Fallback>
        </mc:AlternateContent>
      </w:r>
      <w:r>
        <w:rPr>
          <w:noProof/>
          <w:lang w:val="de-DE"/>
        </w:rPr>
        <mc:AlternateContent>
          <mc:Choice Requires="wps">
            <w:drawing>
              <wp:anchor distT="0" distB="0" distL="114300" distR="114300" simplePos="0" relativeHeight="251843584" behindDoc="0" locked="0" layoutInCell="1" allowOverlap="1" wp14:anchorId="56F89A24" wp14:editId="4EDBBE37">
                <wp:simplePos x="0" y="0"/>
                <wp:positionH relativeFrom="column">
                  <wp:posOffset>3141345</wp:posOffset>
                </wp:positionH>
                <wp:positionV relativeFrom="paragraph">
                  <wp:posOffset>2560955</wp:posOffset>
                </wp:positionV>
                <wp:extent cx="2872105" cy="365125"/>
                <wp:effectExtent l="0" t="0" r="4445" b="0"/>
                <wp:wrapSquare wrapText="bothSides"/>
                <wp:docPr id="6150" name="Textfeld 6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2105" cy="365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2599FF" w14:textId="450A6D4A" w:rsidR="008E13CA" w:rsidRDefault="008E13CA" w:rsidP="008E13CA">
                            <w:pPr>
                              <w:pStyle w:val="StandardWeb"/>
                              <w:spacing w:before="0" w:beforeAutospacing="0" w:after="0" w:afterAutospacing="0"/>
                              <w:textAlignment w:val="baseline"/>
                            </w:pPr>
                            <w:r w:rsidRPr="0071099C">
                              <w:rPr>
                                <w:rFonts w:ascii="Arial" w:hAnsi="Arial"/>
                                <w:color w:val="000000"/>
                                <w:kern w:val="24"/>
                                <w:sz w:val="20"/>
                                <w:szCs w:val="20"/>
                                <w:lang w:val="en-US"/>
                              </w:rPr>
                              <w:t>F</w:t>
                            </w:r>
                            <w:r>
                              <w:rPr>
                                <w:rFonts w:ascii="Arial" w:hAnsi="Arial"/>
                                <w:color w:val="000000"/>
                                <w:kern w:val="24"/>
                                <w:sz w:val="20"/>
                                <w:szCs w:val="20"/>
                                <w:lang w:val="en-US"/>
                              </w:rPr>
                              <w:t xml:space="preserve">ig. 7.1.1: </w:t>
                            </w:r>
                            <w:r w:rsidRPr="0071099C">
                              <w:rPr>
                                <w:rFonts w:ascii="Arial" w:hAnsi="Arial"/>
                                <w:color w:val="000000"/>
                                <w:kern w:val="24"/>
                                <w:sz w:val="20"/>
                                <w:szCs w:val="20"/>
                                <w:lang w:val="en-US"/>
                              </w:rPr>
                              <w:t>Steps of risk assessment and opt</w:t>
                            </w:r>
                            <w:r w:rsidRPr="0071099C">
                              <w:rPr>
                                <w:rFonts w:ascii="Arial" w:hAnsi="Arial"/>
                                <w:color w:val="000000"/>
                                <w:kern w:val="24"/>
                                <w:sz w:val="20"/>
                                <w:szCs w:val="20"/>
                                <w:lang w:val="en-US"/>
                              </w:rPr>
                              <w:t>i</w:t>
                            </w:r>
                            <w:r w:rsidRPr="0071099C">
                              <w:rPr>
                                <w:rFonts w:ascii="Arial" w:hAnsi="Arial"/>
                                <w:color w:val="000000"/>
                                <w:kern w:val="24"/>
                                <w:sz w:val="20"/>
                                <w:szCs w:val="20"/>
                                <w:lang w:val="en-US"/>
                              </w:rPr>
                              <w:t>mization of the action plan</w:t>
                            </w:r>
                          </w:p>
                        </w:txbxContent>
                      </wps:txbx>
                      <wps:bodyPr/>
                    </wps:wsp>
                  </a:graphicData>
                </a:graphic>
                <wp14:sizeRelH relativeFrom="page">
                  <wp14:pctWidth>0</wp14:pctWidth>
                </wp14:sizeRelH>
                <wp14:sizeRelV relativeFrom="page">
                  <wp14:pctHeight>0</wp14:pctHeight>
                </wp14:sizeRelV>
              </wp:anchor>
            </w:drawing>
          </mc:Choice>
          <mc:Fallback>
            <w:pict>
              <v:shape id="Textfeld 6150" o:spid="_x0000_s1196" type="#_x0000_t202" style="position:absolute;left:0;text-align:left;margin-left:247.35pt;margin-top:201.65pt;width:226.15pt;height:28.7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" stroked="f">
                <v:textbox>
                  <w:txbxContent>
                    <w:p w14:paraId="0C2599FF" w14:textId="450A6D4A" w:rsidR="008E13CA" w:rsidRDefault="008E13CA" w:rsidP="008E13CA">
                      <w:pPr>
                        <w:pStyle w:val="StandardWeb"/>
                        <w:spacing w:before="0" w:beforeAutospacing="0" w:after="0" w:afterAutospacing="0"/>
                        <w:textAlignment w:val="baseline"/>
                      </w:pPr>
                      <w:r w:rsidRPr="0071099C">
                        <w:rPr>
                          <w:rFonts w:ascii="Arial" w:hAnsi="Arial"/>
                          <w:color w:val="000000"/>
                          <w:kern w:val="24"/>
                          <w:sz w:val="20"/>
                          <w:szCs w:val="20"/>
                          <w:lang w:val="en-US"/>
                        </w:rPr>
                        <w:t>F</w:t>
                      </w:r>
                      <w:r>
                        <w:rPr>
                          <w:rFonts w:ascii="Arial" w:hAnsi="Arial"/>
                          <w:color w:val="000000"/>
                          <w:kern w:val="24"/>
                          <w:sz w:val="20"/>
                          <w:szCs w:val="20"/>
                          <w:lang w:val="en-US"/>
                        </w:rPr>
                        <w:t xml:space="preserve">ig. </w:t>
                      </w:r>
                      <w:r>
                        <w:rPr>
                          <w:rFonts w:ascii="Arial" w:hAnsi="Arial"/>
                          <w:color w:val="000000"/>
                          <w:kern w:val="24"/>
                          <w:sz w:val="20"/>
                          <w:szCs w:val="20"/>
                          <w:lang w:val="en-US"/>
                        </w:rPr>
                        <w:t>7</w:t>
                      </w:r>
                      <w:r>
                        <w:rPr>
                          <w:rFonts w:ascii="Arial" w:hAnsi="Arial"/>
                          <w:color w:val="000000"/>
                          <w:kern w:val="24"/>
                          <w:sz w:val="20"/>
                          <w:szCs w:val="20"/>
                          <w:lang w:val="en-US"/>
                        </w:rPr>
                        <w:t xml:space="preserve">.1.1: </w:t>
                      </w:r>
                      <w:r w:rsidRPr="0071099C">
                        <w:rPr>
                          <w:rFonts w:ascii="Arial" w:hAnsi="Arial"/>
                          <w:color w:val="000000"/>
                          <w:kern w:val="24"/>
                          <w:sz w:val="20"/>
                          <w:szCs w:val="20"/>
                          <w:lang w:val="en-US"/>
                        </w:rPr>
                        <w:t>Steps of risk assessment and opt</w:t>
                      </w:r>
                      <w:r w:rsidRPr="0071099C">
                        <w:rPr>
                          <w:rFonts w:ascii="Arial" w:hAnsi="Arial"/>
                          <w:color w:val="000000"/>
                          <w:kern w:val="24"/>
                          <w:sz w:val="20"/>
                          <w:szCs w:val="20"/>
                          <w:lang w:val="en-US"/>
                        </w:rPr>
                        <w:t>i</w:t>
                      </w:r>
                      <w:r w:rsidRPr="0071099C">
                        <w:rPr>
                          <w:rFonts w:ascii="Arial" w:hAnsi="Arial"/>
                          <w:color w:val="000000"/>
                          <w:kern w:val="24"/>
                          <w:sz w:val="20"/>
                          <w:szCs w:val="20"/>
                          <w:lang w:val="en-US"/>
                        </w:rPr>
                        <w:t>mization of the action plan</w:t>
                      </w:r>
                    </w:p>
                  </w:txbxContent>
                </v:textbox>
                <w10:wrap type="square"/>
              </v:shape>
            </w:pict>
          </mc:Fallback>
        </mc:AlternateContent>
      </w:r>
      <w:r w:rsidRPr="007316E1">
        <w:rPr>
          <w:lang w:val="ro-RO"/>
        </w:rPr>
        <w:t xml:space="preserve">Antrenorii cer participanților să formeze grupuri de 4-6 persoane. Orice experți juridici sau persoane cu experiență ar trebui să fie distribuiți cât mai uniform posibil în rândul grupurilor. O persoană facilitează, ceilalți formează "grupurile de experți". Ca unui grup de experți li se cere să elaboreze o recomandare pentru Asociația de mediere. Această recomandare ar trebui să numească riscurile care ar putea apărea în cazul în care legea este pusă în aplicare, precum și de a recomanda măsuri de intervenție: corecții, </w:t>
      </w:r>
      <w:r w:rsidRPr="00100269">
        <w:rPr>
          <w:lang w:val="ro-RO"/>
        </w:rPr>
        <w:t>măsuri adiacente</w:t>
      </w:r>
      <w:r w:rsidRPr="007316E1">
        <w:rPr>
          <w:lang w:val="ro-RO"/>
        </w:rPr>
        <w:t>, opțiuni alternative, planuri de criză, etc</w:t>
      </w:r>
    </w:p>
    <w:p w14:paraId="0A58BAC5" w14:textId="77777777" w:rsidR="008E13CA" w:rsidRPr="007316E1" w:rsidRDefault="008E13CA" w:rsidP="008E13CA">
      <w:pPr>
        <w:pStyle w:val="berschrift4"/>
        <w:numPr>
          <w:ilvl w:val="0"/>
          <w:numId w:val="3"/>
        </w:numPr>
        <w:tabs>
          <w:tab w:val="clear" w:pos="426"/>
        </w:tabs>
        <w:rPr>
          <w:lang w:val="ro-RO"/>
        </w:rPr>
      </w:pPr>
      <w:r w:rsidRPr="007316E1">
        <w:rPr>
          <w:lang w:val="ro-RO"/>
        </w:rPr>
        <w:t>Facilitarea lucrului în grup (55')</w:t>
      </w:r>
    </w:p>
    <w:p w14:paraId="0901DC48" w14:textId="77777777" w:rsidR="008E13CA" w:rsidRPr="007316E1" w:rsidRDefault="008E13CA" w:rsidP="008E13CA">
      <w:pPr>
        <w:spacing w:after="40"/>
        <w:rPr>
          <w:lang w:val="ro-RO"/>
        </w:rPr>
      </w:pPr>
      <w:r w:rsidRPr="007316E1">
        <w:rPr>
          <w:lang w:val="ro-RO"/>
        </w:rPr>
        <w:t>Facilitatorii grupurilor de exerciții practică acum evaluarea riscului, ghidând ceilalți membri ai grupului prin pași. În timp ce fac acest lucru, ei vizualizează rezultatele folosind un flip-chart, planșă, poate fi chiar un proiector, pentru a documenta rezultatele.</w:t>
      </w:r>
    </w:p>
    <w:p w14:paraId="276C58ED" w14:textId="77777777" w:rsidR="008E13CA" w:rsidRPr="007316E1" w:rsidRDefault="008E13CA" w:rsidP="008E13CA">
      <w:pPr>
        <w:numPr>
          <w:ilvl w:val="1"/>
          <w:numId w:val="28"/>
        </w:numPr>
        <w:spacing w:after="40"/>
        <w:ind w:left="284" w:hanging="284"/>
        <w:jc w:val="left"/>
        <w:rPr>
          <w:lang w:val="ro-RO"/>
        </w:rPr>
      </w:pPr>
      <w:r>
        <w:rPr>
          <w:lang w:val="ro-RO"/>
        </w:rPr>
        <w:t>i</w:t>
      </w:r>
      <w:r w:rsidRPr="007316E1">
        <w:rPr>
          <w:lang w:val="ro-RO"/>
        </w:rPr>
        <w:t>dentificare și riscuri (15')</w:t>
      </w:r>
    </w:p>
    <w:p w14:paraId="029C3A5E" w14:textId="77777777" w:rsidR="008E13CA" w:rsidRPr="007316E1" w:rsidRDefault="008E13CA" w:rsidP="008E13CA">
      <w:pPr>
        <w:numPr>
          <w:ilvl w:val="1"/>
          <w:numId w:val="28"/>
        </w:numPr>
        <w:spacing w:after="40"/>
        <w:ind w:left="284" w:hanging="284"/>
        <w:jc w:val="left"/>
        <w:rPr>
          <w:lang w:val="ro-RO"/>
        </w:rPr>
      </w:pPr>
      <w:r>
        <w:rPr>
          <w:lang w:val="ro-RO"/>
        </w:rPr>
        <w:t>s</w:t>
      </w:r>
      <w:r w:rsidRPr="007316E1">
        <w:rPr>
          <w:lang w:val="ro-RO"/>
        </w:rPr>
        <w:t>ugerarea semnelor preventive de avertizare pentru fiecare risc (15')</w:t>
      </w:r>
    </w:p>
    <w:p w14:paraId="3E77D974" w14:textId="77777777" w:rsidR="008E13CA" w:rsidRPr="007316E1" w:rsidRDefault="008E13CA" w:rsidP="008E13CA">
      <w:pPr>
        <w:numPr>
          <w:ilvl w:val="1"/>
          <w:numId w:val="28"/>
        </w:numPr>
        <w:spacing w:after="40"/>
        <w:ind w:left="284" w:hanging="284"/>
        <w:jc w:val="left"/>
        <w:rPr>
          <w:lang w:val="ro-RO"/>
        </w:rPr>
      </w:pPr>
      <w:r w:rsidRPr="007316E1">
        <w:rPr>
          <w:lang w:val="ro-RO"/>
        </w:rPr>
        <w:t>excursie: tratarea subiectelor de conflict interpersonale (mai mult timp dacă e necesar)</w:t>
      </w:r>
    </w:p>
    <w:p w14:paraId="16DDFE8D" w14:textId="77777777" w:rsidR="008E13CA" w:rsidRPr="007316E1" w:rsidRDefault="008E13CA" w:rsidP="008E13CA">
      <w:pPr>
        <w:numPr>
          <w:ilvl w:val="1"/>
          <w:numId w:val="28"/>
        </w:numPr>
        <w:spacing w:after="40"/>
        <w:ind w:left="284" w:hanging="284"/>
        <w:jc w:val="left"/>
        <w:rPr>
          <w:lang w:val="ro-RO"/>
        </w:rPr>
      </w:pPr>
      <w:r w:rsidRPr="007316E1">
        <w:rPr>
          <w:lang w:val="ro-RO"/>
        </w:rPr>
        <w:t xml:space="preserve">formularea măsurilor de intervenție preventive (10' fiecare) </w:t>
      </w:r>
    </w:p>
    <w:p w14:paraId="5D7B35AC" w14:textId="77777777" w:rsidR="008E13CA" w:rsidRPr="007316E1" w:rsidRDefault="008E13CA" w:rsidP="008E13CA">
      <w:pPr>
        <w:numPr>
          <w:ilvl w:val="1"/>
          <w:numId w:val="28"/>
        </w:numPr>
        <w:ind w:left="284" w:hanging="284"/>
        <w:jc w:val="left"/>
        <w:rPr>
          <w:lang w:val="ro-RO"/>
        </w:rPr>
      </w:pPr>
      <w:r w:rsidRPr="007316E1">
        <w:rPr>
          <w:lang w:val="ro-RO"/>
        </w:rPr>
        <w:t>recunoașterea oportunităților (5')</w:t>
      </w:r>
    </w:p>
    <w:p w14:paraId="5AC6E824" w14:textId="77777777" w:rsidR="008E13CA" w:rsidRPr="007316E1" w:rsidRDefault="008E13CA" w:rsidP="008E13CA">
      <w:pPr>
        <w:pStyle w:val="berschrift4"/>
        <w:numPr>
          <w:ilvl w:val="0"/>
          <w:numId w:val="3"/>
        </w:numPr>
        <w:tabs>
          <w:tab w:val="clear" w:pos="426"/>
        </w:tabs>
        <w:rPr>
          <w:lang w:val="ro-RO"/>
        </w:rPr>
      </w:pPr>
      <w:r w:rsidRPr="007316E1">
        <w:rPr>
          <w:lang w:val="ro-RO"/>
        </w:rPr>
        <w:t>Reflecția(15-45')</w:t>
      </w:r>
    </w:p>
    <w:p w14:paraId="1BC4930F" w14:textId="77777777" w:rsidR="008E13CA" w:rsidRPr="007316E1" w:rsidRDefault="008E13CA" w:rsidP="008E13CA">
      <w:pPr>
        <w:rPr>
          <w:lang w:val="ro-RO"/>
        </w:rPr>
      </w:pPr>
      <w:r w:rsidRPr="007316E1">
        <w:rPr>
          <w:lang w:val="ro-RO"/>
        </w:rPr>
        <w:t>Antrenorii întreabă despre dificultățile și problemele care au apărut la identificarea riscurilor, la numirea semnelor de avertizare preventive, precum și la formularea măsurilor preventive și de intervenție. Ei scriu comentariile pe fișe și le postează pe planșă. Ei explica posibilitățile de depășire a dificultăților numite. Dacă este posibil, participanții pot dezvolta aceste posibilități singuri.</w:t>
      </w:r>
    </w:p>
    <w:p w14:paraId="5F4A6217" w14:textId="77777777" w:rsidR="008E13CA" w:rsidRPr="007316E1" w:rsidRDefault="008E13CA" w:rsidP="008E13CA">
      <w:pPr>
        <w:pStyle w:val="berschrift4"/>
        <w:numPr>
          <w:ilvl w:val="0"/>
          <w:numId w:val="3"/>
        </w:numPr>
        <w:tabs>
          <w:tab w:val="clear" w:pos="426"/>
        </w:tabs>
        <w:rPr>
          <w:lang w:val="ro-RO"/>
        </w:rPr>
      </w:pPr>
      <w:r w:rsidRPr="007316E1">
        <w:rPr>
          <w:lang w:val="ro-RO"/>
        </w:rPr>
        <w:lastRenderedPageBreak/>
        <w:t>Continuare actuală (30-45', opțional)</w:t>
      </w:r>
    </w:p>
    <w:p w14:paraId="46104A5D" w14:textId="43A1FCAC" w:rsidR="006870DA" w:rsidRDefault="008E13CA" w:rsidP="008E13CA">
      <w:pPr>
        <w:rPr>
          <w:lang w:val="de-DE"/>
        </w:rPr>
      </w:pPr>
      <w:r w:rsidRPr="007316E1">
        <w:rPr>
          <w:lang w:val="ro-RO"/>
        </w:rPr>
        <w:t xml:space="preserve">Exercițiul include opțiunea de a continua să se lucreze constructiv </w:t>
      </w:r>
      <w:r>
        <w:rPr>
          <w:lang w:val="ro-RO"/>
        </w:rPr>
        <w:t>pe</w:t>
      </w:r>
      <w:r w:rsidRPr="007316E1">
        <w:rPr>
          <w:lang w:val="ro-RO"/>
        </w:rPr>
        <w:t xml:space="preserve"> tema "Legea medierii". În acest scop, persoanele moderatoare prezintă rezultatele evaluării riscurilor în cadrul grupului de experți în plen. Ei fac asta pentru a elabora o formă de recomandare pentru Asociația de mediere. Recomandările individuale sunt comparate, fuzionate, calibrate și formulate pentru a crea o recomandare pentru mediatori și Asociația de Mediere de la întregul grup de formare. (Aceasta poate fi trimisă apoi la Asociația de Mediere.)</w:t>
      </w:r>
    </w:p>
    <w:sectPr w:rsidR="006870DA" w:rsidSect="00D3743E">
      <w:headerReference w:type="default" r:id="rId2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52C9D5" w14:textId="77777777" w:rsidR="00032E7D" w:rsidRDefault="00032E7D" w:rsidP="00130177">
      <w:r>
        <w:separator/>
      </w:r>
    </w:p>
  </w:endnote>
  <w:endnote w:type="continuationSeparator" w:id="0">
    <w:p w14:paraId="6FC2F426" w14:textId="77777777" w:rsidR="00032E7D" w:rsidRDefault="00032E7D" w:rsidP="0013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ndy">
    <w:panose1 w:val="03080602030302030203"/>
    <w:charset w:val="00"/>
    <w:family w:val="script"/>
    <w:pitch w:val="variable"/>
    <w:sig w:usb0="00000003" w:usb1="00000000" w:usb2="00000000" w:usb3="00000000" w:csb0="00000001" w:csb1="00000000"/>
  </w:font>
  <w:font w:name="Calligrapher">
    <w:altName w:val="Times New Roman"/>
    <w:charset w:val="00"/>
    <w:family w:val="auto"/>
    <w:pitch w:val="variable"/>
    <w:sig w:usb0="00000083" w:usb1="00000000" w:usb2="00000000" w:usb3="00000000" w:csb0="00000009"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mic Sans MS">
    <w:panose1 w:val="030F0702030302020204"/>
    <w:charset w:val="00"/>
    <w:family w:val="script"/>
    <w:pitch w:val="variable"/>
    <w:sig w:usb0="00000287" w:usb1="00000000" w:usb2="00000000" w:usb3="00000000" w:csb0="0000009F" w:csb1="00000000"/>
  </w:font>
  <w:font w:name="Smudger LET">
    <w:panose1 w:val="00000000000000000000"/>
    <w:charset w:val="00"/>
    <w:family w:val="auto"/>
    <w:pitch w:val="variable"/>
    <w:sig w:usb0="00000083" w:usb1="00000000" w:usb2="00000000" w:usb3="00000000" w:csb0="00000009"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83831C" w14:textId="77777777" w:rsidR="00032E7D" w:rsidRDefault="00032E7D" w:rsidP="00130177">
      <w:r>
        <w:separator/>
      </w:r>
    </w:p>
  </w:footnote>
  <w:footnote w:type="continuationSeparator" w:id="0">
    <w:p w14:paraId="60315E9F" w14:textId="77777777" w:rsidR="00032E7D" w:rsidRDefault="00032E7D" w:rsidP="00130177">
      <w:r>
        <w:continuationSeparator/>
      </w:r>
    </w:p>
  </w:footnote>
  <w:footnote w:id="1">
    <w:p w14:paraId="3018A9AD" w14:textId="77777777" w:rsidR="0014405C" w:rsidRPr="0014405C" w:rsidRDefault="0014405C" w:rsidP="0014405C">
      <w:pPr>
        <w:pStyle w:val="Funotentext"/>
        <w:rPr>
          <w:lang w:val="en-US"/>
        </w:rPr>
      </w:pPr>
      <w:r w:rsidRPr="0014405C">
        <w:rPr>
          <w:rStyle w:val="Funotenzeichen"/>
          <w:lang w:val="en-US"/>
        </w:rPr>
        <w:footnoteRef/>
      </w:r>
      <w:r w:rsidRPr="0014405C">
        <w:rPr>
          <w:lang w:val="en-US"/>
        </w:rPr>
        <w:t xml:space="preserve"> </w:t>
      </w:r>
      <w:proofErr w:type="gramStart"/>
      <w:r w:rsidRPr="0014405C">
        <w:rPr>
          <w:lang w:val="en-US"/>
        </w:rPr>
        <w:t>e.g.</w:t>
      </w:r>
      <w:proofErr w:type="gramEnd"/>
      <w:r w:rsidRPr="0014405C">
        <w:rPr>
          <w:lang w:val="en-US"/>
        </w:rPr>
        <w:t xml:space="preserve">  </w:t>
      </w:r>
      <w:proofErr w:type="gramStart"/>
      <w:r w:rsidRPr="0014405C">
        <w:rPr>
          <w:lang w:val="en-US"/>
        </w:rPr>
        <w:t>Coleman, P. T., Hacking, A., Stover, M., Fisher-Yoshida, B., Nowak, A. (2008).</w:t>
      </w:r>
      <w:proofErr w:type="gramEnd"/>
      <w:r w:rsidRPr="0014405C">
        <w:rPr>
          <w:lang w:val="en-US"/>
        </w:rPr>
        <w:t xml:space="preserve"> </w:t>
      </w:r>
      <w:proofErr w:type="gramStart"/>
      <w:r w:rsidRPr="0014405C">
        <w:rPr>
          <w:lang w:val="en-US"/>
        </w:rPr>
        <w:t>Reconstructing Ripeness I: A Study of Constructive Engagement in Protracted Social Conflicts.</w:t>
      </w:r>
      <w:proofErr w:type="gramEnd"/>
      <w:r w:rsidRPr="0014405C">
        <w:rPr>
          <w:lang w:val="en-US"/>
        </w:rPr>
        <w:t xml:space="preserve"> Conflict Resolution Quarterly, 26(1), 3-42.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C2E18" w14:textId="77777777" w:rsidR="008F6FBE" w:rsidRPr="008A0117" w:rsidRDefault="008F6FBE" w:rsidP="00130177">
    <w:r w:rsidRPr="008A0117">
      <w:rPr>
        <w:noProof/>
        <w:lang w:val="de-DE"/>
      </w:rPr>
      <mc:AlternateContent>
        <mc:Choice Requires="wps">
          <w:drawing>
            <wp:anchor distT="0" distB="0" distL="114300" distR="114300" simplePos="0" relativeHeight="251811840" behindDoc="0" locked="0" layoutInCell="0" allowOverlap="1" wp14:anchorId="61F2EB09" wp14:editId="3F2F94BB">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70BCC" w14:textId="77777777" w:rsidR="008F6FBE" w:rsidRPr="007D5ED5" w:rsidRDefault="008F6FBE" w:rsidP="00987A99">
                          <w:pPr>
                            <w:spacing w:after="0"/>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197" type="#_x0000_t202" style="position:absolute;left:0;text-align:left;margin-left:70.85pt;margin-top:29.05pt;width:453.25pt;height:12.65pt;z-index:25181184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14:paraId="01D70BCC" w14:textId="77777777" w:rsidR="008F6FBE" w:rsidRPr="007D5ED5" w:rsidRDefault="008F6FBE" w:rsidP="00987A99">
                    <w:pPr>
                      <w:spacing w:after="0"/>
                    </w:pP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810816" behindDoc="0" locked="0" layoutInCell="0" allowOverlap="1" wp14:anchorId="1F69A952" wp14:editId="33916B08">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509CD9D4" w14:textId="77777777" w:rsidR="008F6FBE" w:rsidRPr="00434E1C" w:rsidRDefault="008F6FBE">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1198" type="#_x0000_t202" style="position:absolute;left:0;text-align:left;margin-left:0;margin-top:29.05pt;width:70.85pt;height:12.65pt;z-index:2518108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14:paraId="509CD9D4" w14:textId="77777777" w:rsidR="008F6FBE" w:rsidRPr="00434E1C" w:rsidRDefault="008F6FBE">
                    <w:pPr>
                      <w:spacing w:after="0"/>
                      <w:jc w:val="right"/>
                      <w:rPr>
                        <w:color w:val="FFFFFF"/>
                      </w:rPr>
                    </w:pPr>
                    <w:r w:rsidRPr="00434E1C">
                      <w:fldChar w:fldCharType="begin"/>
                    </w:r>
                    <w:r w:rsidRPr="00434E1C">
                      <w:instrText>PAGE   \* MERGEFORMAT</w:instrText>
                    </w:r>
                    <w:r w:rsidRPr="00434E1C">
                      <w:fldChar w:fldCharType="separate"/>
                    </w:r>
                    <w:r w:rsidRPr="002F72DA">
                      <w:rPr>
                        <w:noProof/>
                        <w:color w:val="FFFFFF"/>
                        <w:lang w:val="de-DE"/>
                      </w:rPr>
                      <w:t>2</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43FCE" w14:textId="77777777" w:rsidR="008F6FBE" w:rsidRPr="00407566" w:rsidRDefault="008F6FBE" w:rsidP="00A671DB">
    <w:pPr>
      <w:pStyle w:val="Kopfzeile"/>
      <w:tabs>
        <w:tab w:val="clear" w:pos="4536"/>
      </w:tabs>
      <w:jc w:val="center"/>
      <w:rPr>
        <w:lang w:val="de-DE"/>
      </w:rPr>
    </w:pPr>
    <w:r>
      <w:rPr>
        <w:noProof/>
        <w:lang w:val="de-DE"/>
      </w:rPr>
      <mc:AlternateContent>
        <mc:Choice Requires="wps">
          <w:drawing>
            <wp:anchor distT="0" distB="0" distL="114300" distR="114300" simplePos="0" relativeHeight="251809792" behindDoc="0" locked="0" layoutInCell="0" allowOverlap="1" wp14:anchorId="6CC3ED3E" wp14:editId="33714D79">
              <wp:simplePos x="0" y="0"/>
              <wp:positionH relativeFrom="page">
                <wp:posOffset>899795</wp:posOffset>
              </wp:positionH>
              <wp:positionV relativeFrom="page">
                <wp:posOffset>368935</wp:posOffset>
              </wp:positionV>
              <wp:extent cx="5756275" cy="160655"/>
              <wp:effectExtent l="0" t="0" r="0" b="0"/>
              <wp:wrapNone/>
              <wp:docPr id="37"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F94C4" w14:textId="77777777" w:rsidR="008F6FBE" w:rsidRPr="0098196E" w:rsidRDefault="008F6FBE" w:rsidP="0098196E">
                          <w:pPr>
                            <w:spacing w:after="0"/>
                            <w:jc w:val="center"/>
                          </w:pPr>
                          <w:r w:rsidRPr="0098196E">
                            <w:t>Contract Building</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199" type="#_x0000_t202" style="position:absolute;left:0;text-align:left;margin-left:70.85pt;margin-top:29.05pt;width:453.25pt;height:12.65pt;z-index:2518097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LlgrlezAgAApQUA&#10;AA4AAAAAAAAAAAAAAAAALgIAAGRycy9lMm9Eb2MueG1sUEsBAi0AFAAGAAgAAAAhAJOYBXPfAAAA&#10;CgEAAA8AAAAAAAAAAAAAAAAADQUAAGRycy9kb3ducmV2LnhtbFBLBQYAAAAABAAEAPMAAAAZBgAA&#10;AAA=&#10;" o:allowincell="f" filled="f" stroked="f">
              <v:textbox style="mso-fit-shape-to-text:t" inset=",0,,0">
                <w:txbxContent>
                  <w:p w14:paraId="1A0F94C4" w14:textId="77777777" w:rsidR="008F6FBE" w:rsidRPr="0098196E" w:rsidRDefault="008F6FBE" w:rsidP="0098196E">
                    <w:pPr>
                      <w:spacing w:after="0"/>
                      <w:jc w:val="center"/>
                    </w:pPr>
                    <w:r w:rsidRPr="0098196E">
                      <w:t>Contract Building</w:t>
                    </w:r>
                  </w:p>
                </w:txbxContent>
              </v:textbox>
              <w10:wrap anchorx="page" anchory="page"/>
            </v:shape>
          </w:pict>
        </mc:Fallback>
      </mc:AlternateContent>
    </w:r>
    <w:r>
      <w:rPr>
        <w:noProof/>
        <w:lang w:val="de-DE"/>
      </w:rPr>
      <mc:AlternateContent>
        <mc:Choice Requires="wps">
          <w:drawing>
            <wp:anchor distT="0" distB="0" distL="114300" distR="114300" simplePos="0" relativeHeight="251808768" behindDoc="0" locked="0" layoutInCell="0" allowOverlap="1" wp14:anchorId="1CB5EECE" wp14:editId="0A971222">
              <wp:simplePos x="0" y="0"/>
              <wp:positionH relativeFrom="page">
                <wp:posOffset>6660515</wp:posOffset>
              </wp:positionH>
              <wp:positionV relativeFrom="page">
                <wp:posOffset>368935</wp:posOffset>
              </wp:positionV>
              <wp:extent cx="899795" cy="160655"/>
              <wp:effectExtent l="0" t="0" r="0" b="0"/>
              <wp:wrapNone/>
              <wp:docPr id="38"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1B80988A" w14:textId="77777777" w:rsidR="008F6FBE" w:rsidRPr="00987A99" w:rsidRDefault="008F6FBE">
                          <w:pPr>
                            <w:spacing w:after="0"/>
                            <w:rPr>
                              <w:color w:val="FFFFFF"/>
                            </w:rPr>
                          </w:pPr>
                          <w:r w:rsidRPr="00987A99">
                            <w:fldChar w:fldCharType="begin"/>
                          </w:r>
                          <w:r w:rsidRPr="00987A99">
                            <w:instrText>PAGE   \* MERGEFORMAT</w:instrText>
                          </w:r>
                          <w:r w:rsidRPr="00987A99">
                            <w:fldChar w:fldCharType="separate"/>
                          </w:r>
                          <w:r w:rsidR="005C41FD" w:rsidRPr="005C41FD">
                            <w:rPr>
                              <w:noProof/>
                              <w:color w:val="FFFFFF"/>
                              <w:lang w:val="de-DE"/>
                            </w:rPr>
                            <w:t>1</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6" o:spid="_x0000_s1200" type="#_x0000_t202" style="position:absolute;left:0;text-align:left;margin-left:524.45pt;margin-top:29.05pt;width:70.85pt;height:12.65pt;z-index:25180876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" o:allowincell="f" fillcolor="#4f81bd" stroked="f">
              <v:textbox style="mso-fit-shape-to-text:t" inset=",0,,0">
                <w:txbxContent>
                  <w:p w14:paraId="1B80988A" w14:textId="77777777" w:rsidR="008F6FBE" w:rsidRPr="00987A99" w:rsidRDefault="008F6FBE">
                    <w:pPr>
                      <w:spacing w:after="0"/>
                      <w:rPr>
                        <w:color w:val="FFFFFF"/>
                      </w:rPr>
                    </w:pPr>
                    <w:r w:rsidRPr="00987A99">
                      <w:fldChar w:fldCharType="begin"/>
                    </w:r>
                    <w:r w:rsidRPr="00987A99">
                      <w:instrText>PAGE   \* MERGEFORMAT</w:instrText>
                    </w:r>
                    <w:r w:rsidRPr="00987A99">
                      <w:fldChar w:fldCharType="separate"/>
                    </w:r>
                    <w:r w:rsidR="005C41FD" w:rsidRPr="005C41FD">
                      <w:rPr>
                        <w:noProof/>
                        <w:color w:val="FFFFFF"/>
                        <w:lang w:val="de-DE"/>
                      </w:rPr>
                      <w:t>1</w:t>
                    </w:r>
                    <w:r w:rsidRPr="00987A99">
                      <w:rPr>
                        <w:color w:val="FFFFFF"/>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91287B" w14:textId="77777777" w:rsidR="001F4D03" w:rsidRPr="008A0117" w:rsidRDefault="001F4D03" w:rsidP="00130177">
    <w:r w:rsidRPr="008A0117">
      <w:rPr>
        <w:noProof/>
        <w:lang w:val="de-DE"/>
      </w:rPr>
      <mc:AlternateContent>
        <mc:Choice Requires="wps">
          <w:drawing>
            <wp:anchor distT="0" distB="0" distL="114300" distR="114300" simplePos="0" relativeHeight="251734016" behindDoc="0" locked="0" layoutInCell="0" allowOverlap="1" wp14:anchorId="609F45CA" wp14:editId="5945535D">
              <wp:simplePos x="0" y="0"/>
              <wp:positionH relativeFrom="page">
                <wp:posOffset>900545</wp:posOffset>
              </wp:positionH>
              <wp:positionV relativeFrom="page">
                <wp:posOffset>374073</wp:posOffset>
              </wp:positionV>
              <wp:extent cx="5756275" cy="160655"/>
              <wp:effectExtent l="0" t="0" r="0" b="0"/>
              <wp:wrapNone/>
              <wp:docPr id="52628"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E6D38" w14:textId="53827797" w:rsidR="001F4D03" w:rsidRPr="0014405C" w:rsidRDefault="0014405C" w:rsidP="0014405C">
                          <w:pPr>
                            <w:spacing w:after="0"/>
                            <w:jc w:val="center"/>
                            <w:rPr>
                              <w:sz w:val="20"/>
                              <w:szCs w:val="20"/>
                              <w:lang w:val="ro-RO"/>
                            </w:rPr>
                          </w:pPr>
                          <w:r w:rsidRPr="0014405C">
                            <w:rPr>
                              <w:sz w:val="20"/>
                              <w:szCs w:val="20"/>
                              <w:lang w:val="ro-RO"/>
                            </w:rPr>
                            <w:t>Capitolul</w:t>
                          </w:r>
                          <w:r w:rsidR="001F4D03" w:rsidRPr="0014405C">
                            <w:rPr>
                              <w:sz w:val="20"/>
                              <w:szCs w:val="20"/>
                              <w:lang w:val="ro-RO"/>
                            </w:rPr>
                            <w:t xml:space="preserve"> 7: </w:t>
                          </w:r>
                          <w:r w:rsidRPr="0014405C">
                            <w:rPr>
                              <w:sz w:val="20"/>
                              <w:szCs w:val="20"/>
                              <w:lang w:val="ro-RO"/>
                            </w:rPr>
                            <w:t>Pasul</w:t>
                          </w:r>
                          <w:r w:rsidR="001F4D03" w:rsidRPr="0014405C">
                            <w:rPr>
                              <w:sz w:val="20"/>
                              <w:szCs w:val="20"/>
                              <w:lang w:val="ro-RO"/>
                            </w:rPr>
                            <w:t xml:space="preserve"> 6 </w:t>
                          </w:r>
                          <w:r w:rsidR="00C9437B" w:rsidRPr="0014405C">
                            <w:rPr>
                              <w:sz w:val="20"/>
                              <w:szCs w:val="20"/>
                              <w:lang w:val="ro-RO"/>
                            </w:rPr>
                            <w:t xml:space="preserve">– </w:t>
                          </w:r>
                          <w:r w:rsidRPr="0014405C">
                            <w:rPr>
                              <w:rFonts w:eastAsia="Times New Roman" w:cs="Times New Roman"/>
                              <w:sz w:val="20"/>
                              <w:szCs w:val="20"/>
                              <w:lang w:val="ro-RO"/>
                            </w:rPr>
                            <w:t>securizarea implementării</w:t>
                          </w:r>
                        </w:p>
                      </w:txbxContent>
                    </wps:txbx>
                    <wps:bodyPr rot="0" vert="horz" wrap="square" lIns="91440" tIns="0" rIns="91440" bIns="0" anchor="ctr" anchorCtr="0" upright="1">
                      <a:no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1" type="#_x0000_t202" style="position:absolute;left:0;text-align:left;margin-left:70.9pt;margin-top:29.45pt;width:453.25pt;height:12.65pt;z-index:25173401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" o:allowincell="f" filled="f" stroked="f">
              <v:textbox inset=",0,,0">
                <w:txbxContent>
                  <w:p w14:paraId="5D1E6D38" w14:textId="53827797" w:rsidR="001F4D03" w:rsidRPr="0014405C" w:rsidRDefault="0014405C" w:rsidP="0014405C">
                    <w:pPr>
                      <w:spacing w:after="0"/>
                      <w:jc w:val="center"/>
                      <w:rPr>
                        <w:sz w:val="20"/>
                        <w:szCs w:val="20"/>
                        <w:lang w:val="ro-RO"/>
                      </w:rPr>
                    </w:pPr>
                    <w:r w:rsidRPr="0014405C">
                      <w:rPr>
                        <w:sz w:val="20"/>
                        <w:szCs w:val="20"/>
                        <w:lang w:val="ro-RO"/>
                      </w:rPr>
                      <w:t>Capitolul</w:t>
                    </w:r>
                    <w:r w:rsidR="001F4D03" w:rsidRPr="0014405C">
                      <w:rPr>
                        <w:sz w:val="20"/>
                        <w:szCs w:val="20"/>
                        <w:lang w:val="ro-RO"/>
                      </w:rPr>
                      <w:t xml:space="preserve"> 7: </w:t>
                    </w:r>
                    <w:r w:rsidRPr="0014405C">
                      <w:rPr>
                        <w:sz w:val="20"/>
                        <w:szCs w:val="20"/>
                        <w:lang w:val="ro-RO"/>
                      </w:rPr>
                      <w:t>Pasul</w:t>
                    </w:r>
                    <w:r w:rsidR="001F4D03" w:rsidRPr="0014405C">
                      <w:rPr>
                        <w:sz w:val="20"/>
                        <w:szCs w:val="20"/>
                        <w:lang w:val="ro-RO"/>
                      </w:rPr>
                      <w:t xml:space="preserve"> 6 </w:t>
                    </w:r>
                    <w:r w:rsidR="00C9437B" w:rsidRPr="0014405C">
                      <w:rPr>
                        <w:sz w:val="20"/>
                        <w:szCs w:val="20"/>
                        <w:lang w:val="ro-RO"/>
                      </w:rPr>
                      <w:t xml:space="preserve">– </w:t>
                    </w:r>
                    <w:r w:rsidRPr="0014405C">
                      <w:rPr>
                        <w:rFonts w:eastAsia="Times New Roman" w:cs="Times New Roman"/>
                        <w:sz w:val="20"/>
                        <w:szCs w:val="20"/>
                        <w:lang w:val="ro-RO"/>
                      </w:rPr>
                      <w:t>securizarea i</w:t>
                    </w:r>
                    <w:r w:rsidRPr="0014405C">
                      <w:rPr>
                        <w:rFonts w:eastAsia="Times New Roman" w:cs="Times New Roman"/>
                        <w:sz w:val="20"/>
                        <w:szCs w:val="20"/>
                        <w:lang w:val="ro-RO"/>
                      </w:rPr>
                      <w:t>mplementării</w:t>
                    </w:r>
                  </w:p>
                </w:txbxContent>
              </v:textbox>
              <w10:wrap anchorx="page" anchory="page"/>
            </v:shape>
          </w:pict>
        </mc:Fallback>
      </mc:AlternateContent>
    </w:r>
    <w:r w:rsidRPr="008A0117">
      <w:rPr>
        <w:noProof/>
        <w:lang w:val="de-DE"/>
      </w:rPr>
      <mc:AlternateContent>
        <mc:Choice Requires="wps">
          <w:drawing>
            <wp:anchor distT="0" distB="0" distL="114300" distR="114300" simplePos="0" relativeHeight="251732992" behindDoc="0" locked="0" layoutInCell="0" allowOverlap="1" wp14:anchorId="539BEFB9" wp14:editId="20487D5A">
              <wp:simplePos x="0" y="0"/>
              <wp:positionH relativeFrom="page">
                <wp:posOffset>0</wp:posOffset>
              </wp:positionH>
              <wp:positionV relativeFrom="page">
                <wp:posOffset>368935</wp:posOffset>
              </wp:positionV>
              <wp:extent cx="899795" cy="160655"/>
              <wp:effectExtent l="0" t="0" r="0" b="0"/>
              <wp:wrapNone/>
              <wp:docPr id="52629"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0105649C" w14:textId="77777777" w:rsidR="001F4D03" w:rsidRPr="00434E1C" w:rsidRDefault="001F4D03">
                          <w:pPr>
                            <w:spacing w:after="0"/>
                            <w:jc w:val="right"/>
                            <w:rPr>
                              <w:color w:val="FFFFFF"/>
                            </w:rPr>
                          </w:pPr>
                          <w:r w:rsidRPr="00434E1C">
                            <w:fldChar w:fldCharType="begin"/>
                          </w:r>
                          <w:r w:rsidRPr="00434E1C">
                            <w:instrText>PAGE   \* MERGEFORMAT</w:instrText>
                          </w:r>
                          <w:r w:rsidRPr="00434E1C">
                            <w:fldChar w:fldCharType="separate"/>
                          </w:r>
                          <w:r w:rsidR="005C41FD" w:rsidRPr="005C41FD">
                            <w:rPr>
                              <w:noProof/>
                              <w:color w:val="FFFFFF"/>
                              <w:lang w:val="de-DE"/>
                            </w:rPr>
                            <w:t>4</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2" type="#_x0000_t202" style="position:absolute;left:0;text-align:left;margin-left:0;margin-top:29.05pt;width:70.85pt;height:12.65pt;z-index:2517329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" o:allowincell="f" fillcolor="#4f81bd" stroked="f">
              <v:textbox style="mso-fit-shape-to-text:t" inset=",0,,0">
                <w:txbxContent>
                  <w:p w14:paraId="0105649C" w14:textId="77777777" w:rsidR="001F4D03" w:rsidRPr="00434E1C" w:rsidRDefault="001F4D03">
                    <w:pPr>
                      <w:spacing w:after="0"/>
                      <w:jc w:val="right"/>
                      <w:rPr>
                        <w:color w:val="FFFFFF"/>
                      </w:rPr>
                    </w:pPr>
                    <w:r w:rsidRPr="00434E1C">
                      <w:fldChar w:fldCharType="begin"/>
                    </w:r>
                    <w:r w:rsidRPr="00434E1C">
                      <w:instrText>PAGE   \* MERGEFORMAT</w:instrText>
                    </w:r>
                    <w:r w:rsidRPr="00434E1C">
                      <w:fldChar w:fldCharType="separate"/>
                    </w:r>
                    <w:r w:rsidR="005C41FD" w:rsidRPr="005C41FD">
                      <w:rPr>
                        <w:noProof/>
                        <w:color w:val="FFFFFF"/>
                        <w:lang w:val="de-DE"/>
                      </w:rPr>
                      <w:t>4</w:t>
                    </w:r>
                    <w:r w:rsidRPr="00434E1C">
                      <w:rPr>
                        <w:color w:val="FFFFFF"/>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C6A5E3" w14:textId="77777777" w:rsidR="001F4D03" w:rsidRDefault="001F4D03">
    <w:pPr>
      <w:pStyle w:val="Kopfzeile"/>
    </w:pPr>
    <w:r>
      <w:rPr>
        <w:noProof/>
        <w:lang w:val="de-DE"/>
      </w:rPr>
      <mc:AlternateContent>
        <mc:Choice Requires="wps">
          <w:drawing>
            <wp:anchor distT="0" distB="0" distL="114300" distR="114300" simplePos="0" relativeHeight="251761664" behindDoc="0" locked="0" layoutInCell="0" allowOverlap="1" wp14:anchorId="17FDA3D0" wp14:editId="78822C4A">
              <wp:simplePos x="0" y="0"/>
              <wp:positionH relativeFrom="margin">
                <wp:align>left</wp:align>
              </wp:positionH>
              <wp:positionV relativeFrom="topMargin">
                <wp:align>center</wp:align>
              </wp:positionV>
              <wp:extent cx="5760720" cy="160655"/>
              <wp:effectExtent l="0" t="0" r="0" b="1905"/>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4545" w14:textId="77777777" w:rsidR="001F4D03" w:rsidRPr="00A87262" w:rsidRDefault="001F4D03" w:rsidP="009D3BF7">
                          <w:pPr>
                            <w:spacing w:after="0"/>
                            <w:jc w:val="center"/>
                            <w:rPr>
                              <w:lang w:val="de-DE"/>
                            </w:rPr>
                          </w:pPr>
                          <w:proofErr w:type="spellStart"/>
                          <w:r>
                            <w:rPr>
                              <w:lang w:val="de-DE"/>
                            </w:rPr>
                            <w:t>Introduction</w:t>
                          </w:r>
                          <w:proofErr w:type="spellEnd"/>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3" type="#_x0000_t202" style="position:absolute;margin-left:0;margin-top:0;width:453.6pt;height:12.65pt;z-index:25176166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AyZSU2zAgAApgUAAA4A&#10;AAAAAAAAAAAAAAAALgIAAGRycy9lMm9Eb2MueG1sUEsBAi0AFAAGAAgAAAAhABE67JTcAAAABAEA&#10;AA8AAAAAAAAAAAAAAAAADQUAAGRycy9kb3ducmV2LnhtbFBLBQYAAAAABAAEAPMAAAAWBgAAAAA=&#10;" o:allowincell="f" filled="f" stroked="f">
              <v:textbox style="mso-fit-shape-to-text:t" inset=",0,,0">
                <w:txbxContent>
                  <w:p w14:paraId="36BF4545" w14:textId="77777777" w:rsidR="001F4D03" w:rsidRPr="00A87262" w:rsidRDefault="001F4D03" w:rsidP="009D3BF7">
                    <w:pPr>
                      <w:spacing w:after="0"/>
                      <w:jc w:val="center"/>
                      <w:rPr>
                        <w:lang w:val="de-DE"/>
                      </w:rPr>
                    </w:pPr>
                    <w:proofErr w:type="spellStart"/>
                    <w:r>
                      <w:rPr>
                        <w:lang w:val="de-DE"/>
                      </w:rPr>
                      <w:t>Introduction</w:t>
                    </w:r>
                    <w:proofErr w:type="spellEnd"/>
                  </w:p>
                </w:txbxContent>
              </v:textbox>
              <w10:wrap anchorx="margin" anchory="margin"/>
            </v:shape>
          </w:pict>
        </mc:Fallback>
      </mc:AlternateContent>
    </w:r>
    <w:r>
      <w:rPr>
        <w:noProof/>
        <w:lang w:val="de-DE"/>
      </w:rPr>
      <mc:AlternateContent>
        <mc:Choice Requires="wps">
          <w:drawing>
            <wp:anchor distT="0" distB="0" distL="114300" distR="114300" simplePos="0" relativeHeight="251760640" behindDoc="0" locked="0" layoutInCell="0" allowOverlap="1" wp14:anchorId="34EA08E5" wp14:editId="11641655">
              <wp:simplePos x="0" y="0"/>
              <wp:positionH relativeFrom="page">
                <wp:align>right</wp:align>
              </wp:positionH>
              <wp:positionV relativeFrom="topMargin">
                <wp:align>center</wp:align>
              </wp:positionV>
              <wp:extent cx="899795" cy="16065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119ACA4B" w14:textId="77777777" w:rsidR="001F4D03" w:rsidRDefault="001F4D03">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8F6FBE" w:rsidRPr="008F6FBE">
                            <w:rPr>
                              <w:noProof/>
                              <w:color w:val="FFFFFF" w:themeColor="background1"/>
                              <w:lang w:val="de-DE"/>
                              <w14:numForm w14:val="lining"/>
                            </w:rPr>
                            <w:t>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_x0000_s1204" type="#_x0000_t202" style="position:absolute;margin-left:19.65pt;margin-top:0;width:70.85pt;height:12.65pt;z-index:25176064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FVpulQFAgAA6QMAAA4AAAAA&#10;AAAAAAAAAAAALgIAAGRycy9lMm9Eb2MueG1sUEsBAi0AFAAGAAgAAAAhAGVwigzcAAAABAEAAA8A&#10;AAAAAAAAAAAAAAAAXwQAAGRycy9kb3ducmV2LnhtbFBLBQYAAAAABAAEAPMAAABoBQAAAAA=&#10;" o:allowincell="f" fillcolor="#4f81bd [3204]" stroked="f">
              <v:textbox style="mso-fit-shape-to-text:t" inset=",0,,0">
                <w:txbxContent>
                  <w:p w14:paraId="119ACA4B" w14:textId="77777777" w:rsidR="001F4D03" w:rsidRDefault="001F4D03">
                    <w:pPr>
                      <w:spacing w:after="0"/>
                      <w:rPr>
                        <w:color w:val="FFFFFF" w:themeColor="background1"/>
                        <w14:numForm w14:val="lining"/>
                      </w:rPr>
                    </w:pPr>
                    <w:r>
                      <w:rPr>
                        <w14:numForm w14:val="lining"/>
                      </w:rPr>
                      <w:fldChar w:fldCharType="begin"/>
                    </w:r>
                    <w:r>
                      <w:rPr>
                        <w14:numForm w14:val="lining"/>
                      </w:rPr>
                      <w:instrText>PAGE   \* MERGEFORMAT</w:instrText>
                    </w:r>
                    <w:r>
                      <w:rPr>
                        <w14:numForm w14:val="lining"/>
                      </w:rPr>
                      <w:fldChar w:fldCharType="separate"/>
                    </w:r>
                    <w:r w:rsidR="008F6FBE" w:rsidRPr="008F6FBE">
                      <w:rPr>
                        <w:noProof/>
                        <w:color w:val="FFFFFF" w:themeColor="background1"/>
                        <w:lang w:val="de-DE"/>
                        <w14:numForm w14:val="lining"/>
                      </w:rPr>
                      <w:t>3</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295184" w14:textId="77777777" w:rsidR="001F4D03" w:rsidRPr="00407566" w:rsidRDefault="001F4D03"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798528" behindDoc="0" locked="0" layoutInCell="0" allowOverlap="1" wp14:anchorId="47B965E3" wp14:editId="2E869958">
              <wp:simplePos x="0" y="0"/>
              <wp:positionH relativeFrom="page">
                <wp:posOffset>899795</wp:posOffset>
              </wp:positionH>
              <wp:positionV relativeFrom="page">
                <wp:posOffset>368935</wp:posOffset>
              </wp:positionV>
              <wp:extent cx="5756275" cy="160655"/>
              <wp:effectExtent l="0" t="0" r="0" b="0"/>
              <wp:wrapNone/>
              <wp:docPr id="43"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1C2B7" w14:textId="650B9982" w:rsidR="001F4D03" w:rsidRPr="00CF6822" w:rsidRDefault="000F18AE" w:rsidP="00CF6822">
                          <w:pPr>
                            <w:spacing w:after="0"/>
                            <w:jc w:val="center"/>
                            <w:rPr>
                              <w:lang w:val="ro-RO"/>
                            </w:rPr>
                          </w:pPr>
                          <w:r w:rsidRPr="00CF6822">
                            <w:rPr>
                              <w:lang w:val="ro-RO"/>
                            </w:rPr>
                            <w:t>I</w:t>
                          </w:r>
                          <w:r w:rsidR="00CF6822" w:rsidRPr="00CF6822">
                            <w:rPr>
                              <w:lang w:val="ro-RO"/>
                            </w:rPr>
                            <w:t>ntroducere</w:t>
                          </w:r>
                          <w:r w:rsidRPr="00CF6822">
                            <w:rPr>
                              <w:lang w:val="ro-RO"/>
                            </w:rPr>
                            <w:t xml:space="preserve">: </w:t>
                          </w:r>
                          <w:r w:rsidR="00CF6822" w:rsidRPr="00CF6822">
                            <w:rPr>
                              <w:lang w:val="ro-RO"/>
                            </w:rPr>
                            <w:t>Evaluarea riscului și optimizarea</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5" type="#_x0000_t202" style="position:absolute;left:0;text-align:left;margin-left:70.85pt;margin-top:29.05pt;width:453.25pt;height:12.65pt;z-index:25179852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" o:allowincell="f" filled="f" stroked="f">
              <v:textbox style="mso-fit-shape-to-text:t" inset=",0,,0">
                <w:txbxContent>
                  <w:p w14:paraId="4EF1C2B7" w14:textId="650B9982" w:rsidR="001F4D03" w:rsidRPr="00CF6822" w:rsidRDefault="000F18AE" w:rsidP="00CF6822">
                    <w:pPr>
                      <w:spacing w:after="0"/>
                      <w:jc w:val="center"/>
                      <w:rPr>
                        <w:lang w:val="ro-RO"/>
                      </w:rPr>
                    </w:pPr>
                    <w:r w:rsidRPr="00CF6822">
                      <w:rPr>
                        <w:lang w:val="ro-RO"/>
                      </w:rPr>
                      <w:t>I</w:t>
                    </w:r>
                    <w:r w:rsidR="00CF6822" w:rsidRPr="00CF6822">
                      <w:rPr>
                        <w:lang w:val="ro-RO"/>
                      </w:rPr>
                      <w:t>ntroducere</w:t>
                    </w:r>
                    <w:r w:rsidRPr="00CF6822">
                      <w:rPr>
                        <w:lang w:val="ro-RO"/>
                      </w:rPr>
                      <w:t xml:space="preserve">: </w:t>
                    </w:r>
                    <w:r w:rsidR="00CF6822" w:rsidRPr="00CF6822">
                      <w:rPr>
                        <w:lang w:val="ro-RO"/>
                      </w:rPr>
                      <w:t>Evaluarea</w:t>
                    </w:r>
                    <w:r w:rsidR="00CF6822" w:rsidRPr="00CF6822">
                      <w:rPr>
                        <w:lang w:val="ro-RO"/>
                      </w:rPr>
                      <w:t xml:space="preserve"> riscului și o</w:t>
                    </w:r>
                    <w:r w:rsidR="00CF6822" w:rsidRPr="00CF6822">
                      <w:rPr>
                        <w:lang w:val="ro-RO"/>
                      </w:rPr>
                      <w:t>p</w:t>
                    </w:r>
                    <w:r w:rsidR="00CF6822" w:rsidRPr="00CF6822">
                      <w:rPr>
                        <w:lang w:val="ro-RO"/>
                      </w:rPr>
                      <w:t>timizarea</w:t>
                    </w:r>
                  </w:p>
                </w:txbxContent>
              </v:textbox>
              <w10:wrap anchorx="page" anchory="page"/>
            </v:shape>
          </w:pict>
        </mc:Fallback>
      </mc:AlternateContent>
    </w:r>
    <w:r>
      <w:rPr>
        <w:noProof/>
        <w:lang w:val="de-DE"/>
      </w:rPr>
      <mc:AlternateContent>
        <mc:Choice Requires="wps">
          <w:drawing>
            <wp:anchor distT="0" distB="0" distL="114300" distR="114300" simplePos="0" relativeHeight="251797504" behindDoc="0" locked="0" layoutInCell="0" allowOverlap="1" wp14:anchorId="7CB5A3AD" wp14:editId="5F551477">
              <wp:simplePos x="0" y="0"/>
              <wp:positionH relativeFrom="page">
                <wp:posOffset>6660515</wp:posOffset>
              </wp:positionH>
              <wp:positionV relativeFrom="page">
                <wp:posOffset>368935</wp:posOffset>
              </wp:positionV>
              <wp:extent cx="899795" cy="160655"/>
              <wp:effectExtent l="0" t="0" r="0" b="0"/>
              <wp:wrapNone/>
              <wp:docPr id="44"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2BF2BB64" w14:textId="77777777" w:rsidR="001F4D03" w:rsidRPr="00987A99" w:rsidRDefault="001F4D03" w:rsidP="00D3743E">
                          <w:pPr>
                            <w:spacing w:after="0"/>
                            <w:rPr>
                              <w:color w:val="FFFFFF"/>
                            </w:rPr>
                          </w:pPr>
                          <w:r w:rsidRPr="00987A99">
                            <w:fldChar w:fldCharType="begin"/>
                          </w:r>
                          <w:r w:rsidRPr="00987A99">
                            <w:instrText>PAGE   \* MERGEFORMAT</w:instrText>
                          </w:r>
                          <w:r w:rsidRPr="00987A99">
                            <w:fldChar w:fldCharType="separate"/>
                          </w:r>
                          <w:r w:rsidR="005C41FD" w:rsidRPr="005C41FD">
                            <w:rPr>
                              <w:noProof/>
                              <w:color w:val="FFFFFF"/>
                              <w:lang w:val="de-DE"/>
                            </w:rPr>
                            <w:t>3</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6" type="#_x0000_t202" style="position:absolute;left:0;text-align:left;margin-left:524.45pt;margin-top:29.05pt;width:70.85pt;height:12.65pt;z-index:25179750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" o:allowincell="f" fillcolor="#4f81bd" stroked="f">
              <v:textbox style="mso-fit-shape-to-text:t" inset=",0,,0">
                <w:txbxContent>
                  <w:p w14:paraId="2BF2BB64" w14:textId="77777777" w:rsidR="001F4D03" w:rsidRPr="00987A99" w:rsidRDefault="001F4D03" w:rsidP="00D3743E">
                    <w:pPr>
                      <w:spacing w:after="0"/>
                      <w:rPr>
                        <w:color w:val="FFFFFF"/>
                      </w:rPr>
                    </w:pPr>
                    <w:r w:rsidRPr="00987A99">
                      <w:fldChar w:fldCharType="begin"/>
                    </w:r>
                    <w:r w:rsidRPr="00987A99">
                      <w:instrText>PAGE   \* MERGEFORMAT</w:instrText>
                    </w:r>
                    <w:r w:rsidRPr="00987A99">
                      <w:fldChar w:fldCharType="separate"/>
                    </w:r>
                    <w:r w:rsidR="005C41FD" w:rsidRPr="005C41FD">
                      <w:rPr>
                        <w:noProof/>
                        <w:color w:val="FFFFFF"/>
                        <w:lang w:val="de-DE"/>
                      </w:rPr>
                      <w:t>3</w:t>
                    </w:r>
                    <w:r w:rsidRPr="00987A99">
                      <w:rPr>
                        <w:color w:val="FFFFFF"/>
                      </w:rPr>
                      <w:fldChar w:fldCharType="end"/>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AAD99" w14:textId="77777777" w:rsidR="000F18AE" w:rsidRPr="00407566" w:rsidRDefault="000F18AE" w:rsidP="00D3743E">
    <w:pPr>
      <w:pStyle w:val="Kopfzeile"/>
      <w:tabs>
        <w:tab w:val="clear" w:pos="4536"/>
      </w:tabs>
      <w:jc w:val="center"/>
      <w:rPr>
        <w:lang w:val="de-DE"/>
      </w:rPr>
    </w:pPr>
    <w:r>
      <w:rPr>
        <w:noProof/>
        <w:lang w:val="de-DE"/>
      </w:rPr>
      <mc:AlternateContent>
        <mc:Choice Requires="wps">
          <w:drawing>
            <wp:anchor distT="0" distB="0" distL="114300" distR="114300" simplePos="0" relativeHeight="251806720" behindDoc="0" locked="0" layoutInCell="0" allowOverlap="1" wp14:anchorId="5DFEF35E" wp14:editId="18CB4AB2">
              <wp:simplePos x="0" y="0"/>
              <wp:positionH relativeFrom="page">
                <wp:posOffset>899795</wp:posOffset>
              </wp:positionH>
              <wp:positionV relativeFrom="page">
                <wp:posOffset>368935</wp:posOffset>
              </wp:positionV>
              <wp:extent cx="5756275" cy="160655"/>
              <wp:effectExtent l="0" t="0" r="0" b="0"/>
              <wp:wrapNone/>
              <wp:docPr id="19"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7BF7D" w14:textId="497D318C" w:rsidR="000F18AE" w:rsidRPr="000F18AE" w:rsidRDefault="008E13CA" w:rsidP="000F18AE">
                          <w:pPr>
                            <w:spacing w:after="0"/>
                            <w:jc w:val="center"/>
                          </w:pPr>
                          <w:r w:rsidRPr="007316E1">
                            <w:rPr>
                              <w:lang w:val="ro-RO"/>
                            </w:rPr>
                            <w:t>Exercițiu: Moderarea evaluării riscului pentru un proiect real</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7" type="#_x0000_t202" style="position:absolute;left:0;text-align:left;margin-left:70.85pt;margin-top:29.05pt;width:453.25pt;height:12.65pt;z-index:25180672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" o:allowincell="f" filled="f" stroked="f">
              <v:textbox style="mso-fit-shape-to-text:t" inset=",0,,0">
                <w:txbxContent>
                  <w:p w14:paraId="4CD7BF7D" w14:textId="497D318C" w:rsidR="000F18AE" w:rsidRPr="000F18AE" w:rsidRDefault="008E13CA" w:rsidP="000F18AE">
                    <w:pPr>
                      <w:spacing w:after="0"/>
                      <w:jc w:val="center"/>
                    </w:pPr>
                    <w:r w:rsidRPr="007316E1">
                      <w:rPr>
                        <w:lang w:val="ro-RO"/>
                      </w:rPr>
                      <w:t>Exercițiu: Moderarea evaluării riscului pentru un proiect real</w:t>
                    </w:r>
                  </w:p>
                </w:txbxContent>
              </v:textbox>
              <w10:wrap anchorx="page" anchory="page"/>
            </v:shape>
          </w:pict>
        </mc:Fallback>
      </mc:AlternateContent>
    </w:r>
    <w:r>
      <w:rPr>
        <w:noProof/>
        <w:lang w:val="de-DE"/>
      </w:rPr>
      <mc:AlternateContent>
        <mc:Choice Requires="wps">
          <w:drawing>
            <wp:anchor distT="0" distB="0" distL="114300" distR="114300" simplePos="0" relativeHeight="251805696" behindDoc="0" locked="0" layoutInCell="0" allowOverlap="1" wp14:anchorId="49FD5792" wp14:editId="17154BC4">
              <wp:simplePos x="0" y="0"/>
              <wp:positionH relativeFrom="page">
                <wp:posOffset>6660515</wp:posOffset>
              </wp:positionH>
              <wp:positionV relativeFrom="page">
                <wp:posOffset>368935</wp:posOffset>
              </wp:positionV>
              <wp:extent cx="899795" cy="160655"/>
              <wp:effectExtent l="0" t="0" r="0" b="0"/>
              <wp:wrapNone/>
              <wp:docPr id="20"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435209B7" w14:textId="77777777" w:rsidR="000F18AE" w:rsidRPr="00987A99" w:rsidRDefault="000F18AE" w:rsidP="00D3743E">
                          <w:pPr>
                            <w:spacing w:after="0"/>
                            <w:rPr>
                              <w:color w:val="FFFFFF"/>
                            </w:rPr>
                          </w:pPr>
                          <w:r w:rsidRPr="00987A99">
                            <w:fldChar w:fldCharType="begin"/>
                          </w:r>
                          <w:r w:rsidRPr="00987A99">
                            <w:instrText>PAGE   \* MERGEFORMAT</w:instrText>
                          </w:r>
                          <w:r w:rsidRPr="00987A99">
                            <w:fldChar w:fldCharType="separate"/>
                          </w:r>
                          <w:r w:rsidR="005C41FD" w:rsidRPr="005C41FD">
                            <w:rPr>
                              <w:noProof/>
                              <w:color w:val="FFFFFF"/>
                              <w:lang w:val="de-DE"/>
                            </w:rPr>
                            <w:t>9</w:t>
                          </w:r>
                          <w:r w:rsidRPr="00987A99">
                            <w:rPr>
                              <w:color w:val="FFFFFF"/>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208" type="#_x0000_t202" style="position:absolute;left:0;text-align:left;margin-left:524.45pt;margin-top:29.05pt;width:70.85pt;height:12.65pt;z-index:25180569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" o:allowincell="f" fillcolor="#4f81bd" stroked="f">
              <v:textbox style="mso-fit-shape-to-text:t" inset=",0,,0">
                <w:txbxContent>
                  <w:p w14:paraId="435209B7" w14:textId="77777777" w:rsidR="000F18AE" w:rsidRPr="00987A99" w:rsidRDefault="000F18AE" w:rsidP="00D3743E">
                    <w:pPr>
                      <w:spacing w:after="0"/>
                      <w:rPr>
                        <w:color w:val="FFFFFF"/>
                      </w:rPr>
                    </w:pPr>
                    <w:r w:rsidRPr="00987A99">
                      <w:fldChar w:fldCharType="begin"/>
                    </w:r>
                    <w:r w:rsidRPr="00987A99">
                      <w:instrText>PAGE   \* MERGEFORMAT</w:instrText>
                    </w:r>
                    <w:r w:rsidRPr="00987A99">
                      <w:fldChar w:fldCharType="separate"/>
                    </w:r>
                    <w:r w:rsidR="005C41FD" w:rsidRPr="005C41FD">
                      <w:rPr>
                        <w:noProof/>
                        <w:color w:val="FFFFFF"/>
                        <w:lang w:val="de-DE"/>
                      </w:rPr>
                      <w:t>9</w:t>
                    </w:r>
                    <w:r w:rsidRPr="00987A99">
                      <w:rPr>
                        <w:color w:val="FFFFFF"/>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DBA6F3CC"/>
    <w:lvl w:ilvl="0">
      <w:numFmt w:val="bullet"/>
      <w:lvlText w:val="*"/>
      <w:lvlJc w:val="left"/>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2">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3">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4">
    <w:nsid w:val="00000005"/>
    <w:multiLevelType w:val="singleLevel"/>
    <w:tmpl w:val="00000005"/>
    <w:name w:val="WW8Num5"/>
    <w:lvl w:ilvl="0">
      <w:start w:val="1"/>
      <w:numFmt w:val="decimal"/>
      <w:lvlText w:val="%1."/>
      <w:lvlJc w:val="left"/>
      <w:pPr>
        <w:tabs>
          <w:tab w:val="num" w:pos="0"/>
        </w:tabs>
        <w:ind w:left="720" w:hanging="360"/>
      </w:pPr>
    </w:lvl>
  </w:abstractNum>
  <w:abstractNum w:abstractNumId="5">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7">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8">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9">
    <w:nsid w:val="0000000B"/>
    <w:multiLevelType w:val="singleLevel"/>
    <w:tmpl w:val="0000000B"/>
    <w:name w:val="WW8Num11"/>
    <w:lvl w:ilvl="0">
      <w:start w:val="1"/>
      <w:numFmt w:val="decimal"/>
      <w:lvlText w:val="%1."/>
      <w:lvlJc w:val="left"/>
      <w:pPr>
        <w:tabs>
          <w:tab w:val="num" w:pos="0"/>
        </w:tabs>
        <w:ind w:left="720" w:hanging="360"/>
      </w:pPr>
      <w:rPr>
        <w:rFonts w:cs="Arial"/>
      </w:rPr>
    </w:lvl>
  </w:abstractNum>
  <w:abstractNum w:abstractNumId="10">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1">
    <w:nsid w:val="0000000D"/>
    <w:multiLevelType w:val="multilevel"/>
    <w:tmpl w:val="F2960F30"/>
    <w:name w:val="WW8Num13"/>
    <w:lvl w:ilvl="0">
      <w:start w:val="1"/>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ascii="TheSans UHH" w:hAnsi="TheSans UHH" w:cs="TheSans UHH"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2">
    <w:nsid w:val="04CB1789"/>
    <w:multiLevelType w:val="hybridMultilevel"/>
    <w:tmpl w:val="302420FC"/>
    <w:lvl w:ilvl="0" w:tplc="EADEDF28">
      <w:start w:val="1"/>
      <w:numFmt w:val="decimal"/>
      <w:lvlText w:val="%1."/>
      <w:lvlJc w:val="left"/>
      <w:pPr>
        <w:tabs>
          <w:tab w:val="num" w:pos="720"/>
        </w:tabs>
        <w:ind w:left="720" w:hanging="360"/>
      </w:pPr>
    </w:lvl>
    <w:lvl w:ilvl="1" w:tplc="9D6A7CA0" w:tentative="1">
      <w:start w:val="1"/>
      <w:numFmt w:val="decimal"/>
      <w:lvlText w:val="%2."/>
      <w:lvlJc w:val="left"/>
      <w:pPr>
        <w:tabs>
          <w:tab w:val="num" w:pos="1440"/>
        </w:tabs>
        <w:ind w:left="1440" w:hanging="360"/>
      </w:pPr>
    </w:lvl>
    <w:lvl w:ilvl="2" w:tplc="9FDAF306" w:tentative="1">
      <w:start w:val="1"/>
      <w:numFmt w:val="decimal"/>
      <w:lvlText w:val="%3."/>
      <w:lvlJc w:val="left"/>
      <w:pPr>
        <w:tabs>
          <w:tab w:val="num" w:pos="2160"/>
        </w:tabs>
        <w:ind w:left="2160" w:hanging="360"/>
      </w:pPr>
    </w:lvl>
    <w:lvl w:ilvl="3" w:tplc="B5B695B8" w:tentative="1">
      <w:start w:val="1"/>
      <w:numFmt w:val="decimal"/>
      <w:lvlText w:val="%4."/>
      <w:lvlJc w:val="left"/>
      <w:pPr>
        <w:tabs>
          <w:tab w:val="num" w:pos="2880"/>
        </w:tabs>
        <w:ind w:left="2880" w:hanging="360"/>
      </w:pPr>
    </w:lvl>
    <w:lvl w:ilvl="4" w:tplc="5E94CFFE" w:tentative="1">
      <w:start w:val="1"/>
      <w:numFmt w:val="decimal"/>
      <w:lvlText w:val="%5."/>
      <w:lvlJc w:val="left"/>
      <w:pPr>
        <w:tabs>
          <w:tab w:val="num" w:pos="3600"/>
        </w:tabs>
        <w:ind w:left="3600" w:hanging="360"/>
      </w:pPr>
    </w:lvl>
    <w:lvl w:ilvl="5" w:tplc="DB46BF4E" w:tentative="1">
      <w:start w:val="1"/>
      <w:numFmt w:val="decimal"/>
      <w:lvlText w:val="%6."/>
      <w:lvlJc w:val="left"/>
      <w:pPr>
        <w:tabs>
          <w:tab w:val="num" w:pos="4320"/>
        </w:tabs>
        <w:ind w:left="4320" w:hanging="360"/>
      </w:pPr>
    </w:lvl>
    <w:lvl w:ilvl="6" w:tplc="CE6EE7F6" w:tentative="1">
      <w:start w:val="1"/>
      <w:numFmt w:val="decimal"/>
      <w:lvlText w:val="%7."/>
      <w:lvlJc w:val="left"/>
      <w:pPr>
        <w:tabs>
          <w:tab w:val="num" w:pos="5040"/>
        </w:tabs>
        <w:ind w:left="5040" w:hanging="360"/>
      </w:pPr>
    </w:lvl>
    <w:lvl w:ilvl="7" w:tplc="8B68BC06" w:tentative="1">
      <w:start w:val="1"/>
      <w:numFmt w:val="decimal"/>
      <w:lvlText w:val="%8."/>
      <w:lvlJc w:val="left"/>
      <w:pPr>
        <w:tabs>
          <w:tab w:val="num" w:pos="5760"/>
        </w:tabs>
        <w:ind w:left="5760" w:hanging="360"/>
      </w:pPr>
    </w:lvl>
    <w:lvl w:ilvl="8" w:tplc="AA7034A8" w:tentative="1">
      <w:start w:val="1"/>
      <w:numFmt w:val="decimal"/>
      <w:lvlText w:val="%9."/>
      <w:lvlJc w:val="left"/>
      <w:pPr>
        <w:tabs>
          <w:tab w:val="num" w:pos="6480"/>
        </w:tabs>
        <w:ind w:left="6480" w:hanging="360"/>
      </w:pPr>
    </w:lvl>
  </w:abstractNum>
  <w:abstractNum w:abstractNumId="13">
    <w:nsid w:val="0C3467CC"/>
    <w:multiLevelType w:val="multilevel"/>
    <w:tmpl w:val="E23238BC"/>
    <w:lvl w:ilvl="0">
      <w:start w:val="5"/>
      <w:numFmt w:val="decimal"/>
      <w:lvlText w:val="%1."/>
      <w:lvlJc w:val="left"/>
      <w:pPr>
        <w:ind w:left="720" w:hanging="360"/>
      </w:pPr>
      <w:rPr>
        <w:rFonts w:hint="default"/>
      </w:rPr>
    </w:lvl>
    <w:lvl w:ilvl="1">
      <w:start w:val="1"/>
      <w:numFmt w:val="decimal"/>
      <w:isLgl/>
      <w:lvlText w:val="%1.%2"/>
      <w:lvlJc w:val="left"/>
      <w:pPr>
        <w:ind w:left="943" w:hanging="480"/>
      </w:pPr>
      <w:rPr>
        <w:rFonts w:hint="default"/>
      </w:rPr>
    </w:lvl>
    <w:lvl w:ilvl="2">
      <w:start w:val="1"/>
      <w:numFmt w:val="decimal"/>
      <w:isLgl/>
      <w:lvlText w:val="%1.%2.%3"/>
      <w:lvlJc w:val="left"/>
      <w:pPr>
        <w:ind w:left="1286" w:hanging="720"/>
      </w:pPr>
      <w:rPr>
        <w:rFonts w:hint="default"/>
      </w:rPr>
    </w:lvl>
    <w:lvl w:ilvl="3">
      <w:start w:val="1"/>
      <w:numFmt w:val="decimal"/>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14">
    <w:nsid w:val="0E0C11B8"/>
    <w:multiLevelType w:val="hybridMultilevel"/>
    <w:tmpl w:val="67B03132"/>
    <w:lvl w:ilvl="0" w:tplc="D270C592">
      <w:start w:val="1"/>
      <w:numFmt w:val="decimal"/>
      <w:lvlText w:val="(%1)"/>
      <w:lvlJc w:val="left"/>
      <w:pPr>
        <w:ind w:left="786"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0FEC1169"/>
    <w:multiLevelType w:val="hybridMultilevel"/>
    <w:tmpl w:val="2DF0AB36"/>
    <w:lvl w:ilvl="0" w:tplc="04070001">
      <w:start w:val="1"/>
      <w:numFmt w:val="bullet"/>
      <w:lvlText w:val=""/>
      <w:lvlJc w:val="left"/>
      <w:pPr>
        <w:ind w:left="862" w:hanging="360"/>
      </w:pPr>
      <w:rPr>
        <w:rFonts w:ascii="Symbol" w:hAnsi="Symbol" w:hint="default"/>
      </w:rPr>
    </w:lvl>
    <w:lvl w:ilvl="1" w:tplc="04070003">
      <w:start w:val="1"/>
      <w:numFmt w:val="bullet"/>
      <w:lvlText w:val="o"/>
      <w:lvlJc w:val="left"/>
      <w:pPr>
        <w:ind w:left="1582" w:hanging="360"/>
      </w:pPr>
      <w:rPr>
        <w:rFonts w:ascii="Courier New" w:hAnsi="Courier New" w:cs="Courier New" w:hint="default"/>
      </w:rPr>
    </w:lvl>
    <w:lvl w:ilvl="2" w:tplc="04070005">
      <w:start w:val="1"/>
      <w:numFmt w:val="bullet"/>
      <w:lvlText w:val=""/>
      <w:lvlJc w:val="left"/>
      <w:pPr>
        <w:ind w:left="2302" w:hanging="360"/>
      </w:pPr>
      <w:rPr>
        <w:rFonts w:ascii="Wingdings" w:hAnsi="Wingdings" w:hint="default"/>
      </w:rPr>
    </w:lvl>
    <w:lvl w:ilvl="3" w:tplc="04070001">
      <w:start w:val="1"/>
      <w:numFmt w:val="bullet"/>
      <w:lvlText w:val=""/>
      <w:lvlJc w:val="left"/>
      <w:pPr>
        <w:ind w:left="3022" w:hanging="360"/>
      </w:pPr>
      <w:rPr>
        <w:rFonts w:ascii="Symbol" w:hAnsi="Symbol" w:hint="default"/>
      </w:rPr>
    </w:lvl>
    <w:lvl w:ilvl="4" w:tplc="04070003">
      <w:start w:val="1"/>
      <w:numFmt w:val="bullet"/>
      <w:lvlText w:val="o"/>
      <w:lvlJc w:val="left"/>
      <w:pPr>
        <w:ind w:left="3742" w:hanging="360"/>
      </w:pPr>
      <w:rPr>
        <w:rFonts w:ascii="Courier New" w:hAnsi="Courier New" w:cs="Courier New" w:hint="default"/>
      </w:rPr>
    </w:lvl>
    <w:lvl w:ilvl="5" w:tplc="04070005">
      <w:start w:val="1"/>
      <w:numFmt w:val="bullet"/>
      <w:lvlText w:val=""/>
      <w:lvlJc w:val="left"/>
      <w:pPr>
        <w:ind w:left="4462" w:hanging="360"/>
      </w:pPr>
      <w:rPr>
        <w:rFonts w:ascii="Wingdings" w:hAnsi="Wingdings" w:hint="default"/>
      </w:rPr>
    </w:lvl>
    <w:lvl w:ilvl="6" w:tplc="04070001">
      <w:start w:val="1"/>
      <w:numFmt w:val="bullet"/>
      <w:lvlText w:val=""/>
      <w:lvlJc w:val="left"/>
      <w:pPr>
        <w:ind w:left="5182" w:hanging="360"/>
      </w:pPr>
      <w:rPr>
        <w:rFonts w:ascii="Symbol" w:hAnsi="Symbol" w:hint="default"/>
      </w:rPr>
    </w:lvl>
    <w:lvl w:ilvl="7" w:tplc="04070003">
      <w:start w:val="1"/>
      <w:numFmt w:val="bullet"/>
      <w:lvlText w:val="o"/>
      <w:lvlJc w:val="left"/>
      <w:pPr>
        <w:ind w:left="5902" w:hanging="360"/>
      </w:pPr>
      <w:rPr>
        <w:rFonts w:ascii="Courier New" w:hAnsi="Courier New" w:cs="Courier New" w:hint="default"/>
      </w:rPr>
    </w:lvl>
    <w:lvl w:ilvl="8" w:tplc="04070005">
      <w:start w:val="1"/>
      <w:numFmt w:val="bullet"/>
      <w:lvlText w:val=""/>
      <w:lvlJc w:val="left"/>
      <w:pPr>
        <w:ind w:left="6622" w:hanging="360"/>
      </w:pPr>
      <w:rPr>
        <w:rFonts w:ascii="Wingdings" w:hAnsi="Wingdings" w:hint="default"/>
      </w:rPr>
    </w:lvl>
  </w:abstractNum>
  <w:abstractNum w:abstractNumId="16">
    <w:nsid w:val="1073367C"/>
    <w:multiLevelType w:val="hybridMultilevel"/>
    <w:tmpl w:val="CC1E43BA"/>
    <w:lvl w:ilvl="0" w:tplc="C506F118">
      <w:start w:val="1"/>
      <w:numFmt w:val="bullet"/>
      <w:lvlText w:val="•"/>
      <w:lvlJc w:val="left"/>
      <w:pPr>
        <w:tabs>
          <w:tab w:val="num" w:pos="720"/>
        </w:tabs>
        <w:ind w:left="720" w:hanging="360"/>
      </w:pPr>
      <w:rPr>
        <w:rFonts w:ascii="Arial" w:hAnsi="Arial" w:cs="Times New Roman" w:hint="default"/>
      </w:rPr>
    </w:lvl>
    <w:lvl w:ilvl="1" w:tplc="EFF8C43E">
      <w:start w:val="1"/>
      <w:numFmt w:val="bullet"/>
      <w:lvlText w:val="•"/>
      <w:lvlJc w:val="left"/>
      <w:pPr>
        <w:tabs>
          <w:tab w:val="num" w:pos="1440"/>
        </w:tabs>
        <w:ind w:left="1440" w:hanging="360"/>
      </w:pPr>
      <w:rPr>
        <w:rFonts w:ascii="Arial" w:hAnsi="Arial" w:cs="Times New Roman" w:hint="default"/>
      </w:rPr>
    </w:lvl>
    <w:lvl w:ilvl="2" w:tplc="0ED2FE50">
      <w:start w:val="1"/>
      <w:numFmt w:val="bullet"/>
      <w:lvlText w:val="•"/>
      <w:lvlJc w:val="left"/>
      <w:pPr>
        <w:tabs>
          <w:tab w:val="num" w:pos="2160"/>
        </w:tabs>
        <w:ind w:left="2160" w:hanging="360"/>
      </w:pPr>
      <w:rPr>
        <w:rFonts w:ascii="Arial" w:hAnsi="Arial" w:cs="Times New Roman" w:hint="default"/>
      </w:rPr>
    </w:lvl>
    <w:lvl w:ilvl="3" w:tplc="D4C057F0">
      <w:start w:val="1"/>
      <w:numFmt w:val="bullet"/>
      <w:lvlText w:val="•"/>
      <w:lvlJc w:val="left"/>
      <w:pPr>
        <w:tabs>
          <w:tab w:val="num" w:pos="2880"/>
        </w:tabs>
        <w:ind w:left="2880" w:hanging="360"/>
      </w:pPr>
      <w:rPr>
        <w:rFonts w:ascii="Arial" w:hAnsi="Arial" w:cs="Times New Roman" w:hint="default"/>
      </w:rPr>
    </w:lvl>
    <w:lvl w:ilvl="4" w:tplc="17F46C6C">
      <w:start w:val="1"/>
      <w:numFmt w:val="bullet"/>
      <w:lvlText w:val="•"/>
      <w:lvlJc w:val="left"/>
      <w:pPr>
        <w:tabs>
          <w:tab w:val="num" w:pos="3600"/>
        </w:tabs>
        <w:ind w:left="3600" w:hanging="360"/>
      </w:pPr>
      <w:rPr>
        <w:rFonts w:ascii="Arial" w:hAnsi="Arial" w:cs="Times New Roman" w:hint="default"/>
      </w:rPr>
    </w:lvl>
    <w:lvl w:ilvl="5" w:tplc="07A4A318">
      <w:start w:val="1"/>
      <w:numFmt w:val="bullet"/>
      <w:lvlText w:val="•"/>
      <w:lvlJc w:val="left"/>
      <w:pPr>
        <w:tabs>
          <w:tab w:val="num" w:pos="4320"/>
        </w:tabs>
        <w:ind w:left="4320" w:hanging="360"/>
      </w:pPr>
      <w:rPr>
        <w:rFonts w:ascii="Arial" w:hAnsi="Arial" w:cs="Times New Roman" w:hint="default"/>
      </w:rPr>
    </w:lvl>
    <w:lvl w:ilvl="6" w:tplc="57888F4E">
      <w:start w:val="1"/>
      <w:numFmt w:val="bullet"/>
      <w:lvlText w:val="•"/>
      <w:lvlJc w:val="left"/>
      <w:pPr>
        <w:tabs>
          <w:tab w:val="num" w:pos="5040"/>
        </w:tabs>
        <w:ind w:left="5040" w:hanging="360"/>
      </w:pPr>
      <w:rPr>
        <w:rFonts w:ascii="Arial" w:hAnsi="Arial" w:cs="Times New Roman" w:hint="default"/>
      </w:rPr>
    </w:lvl>
    <w:lvl w:ilvl="7" w:tplc="36AAA590">
      <w:start w:val="1"/>
      <w:numFmt w:val="bullet"/>
      <w:lvlText w:val="•"/>
      <w:lvlJc w:val="left"/>
      <w:pPr>
        <w:tabs>
          <w:tab w:val="num" w:pos="5760"/>
        </w:tabs>
        <w:ind w:left="5760" w:hanging="360"/>
      </w:pPr>
      <w:rPr>
        <w:rFonts w:ascii="Arial" w:hAnsi="Arial" w:cs="Times New Roman" w:hint="default"/>
      </w:rPr>
    </w:lvl>
    <w:lvl w:ilvl="8" w:tplc="0546B888">
      <w:start w:val="1"/>
      <w:numFmt w:val="bullet"/>
      <w:lvlText w:val="•"/>
      <w:lvlJc w:val="left"/>
      <w:pPr>
        <w:tabs>
          <w:tab w:val="num" w:pos="6480"/>
        </w:tabs>
        <w:ind w:left="6480" w:hanging="360"/>
      </w:pPr>
      <w:rPr>
        <w:rFonts w:ascii="Arial" w:hAnsi="Arial" w:cs="Times New Roman" w:hint="default"/>
      </w:rPr>
    </w:lvl>
  </w:abstractNum>
  <w:abstractNum w:abstractNumId="17">
    <w:nsid w:val="15947A24"/>
    <w:multiLevelType w:val="hybridMultilevel"/>
    <w:tmpl w:val="27320DE6"/>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22C50C12"/>
    <w:multiLevelType w:val="hybridMultilevel"/>
    <w:tmpl w:val="98B4CB5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2F697B11"/>
    <w:multiLevelType w:val="multilevel"/>
    <w:tmpl w:val="08C2640C"/>
    <w:lvl w:ilvl="0">
      <w:start w:val="7"/>
      <w:numFmt w:val="decimal"/>
      <w:pStyle w:val="berschrift1"/>
      <w:lvlText w:val="%1."/>
      <w:lvlJc w:val="left"/>
      <w:pPr>
        <w:ind w:left="720" w:hanging="360"/>
      </w:pPr>
      <w:rPr>
        <w:rFonts w:hint="default"/>
      </w:rPr>
    </w:lvl>
    <w:lvl w:ilvl="1">
      <w:start w:val="1"/>
      <w:numFmt w:val="decimal"/>
      <w:pStyle w:val="berschrift2"/>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nsid w:val="402C1474"/>
    <w:multiLevelType w:val="hybridMultilevel"/>
    <w:tmpl w:val="B056649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491B5F4D"/>
    <w:multiLevelType w:val="hybridMultilevel"/>
    <w:tmpl w:val="9EACDC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4B6A6FBB"/>
    <w:multiLevelType w:val="hybridMultilevel"/>
    <w:tmpl w:val="4AC03BFC"/>
    <w:lvl w:ilvl="0" w:tplc="CF384A4E">
      <w:start w:val="1"/>
      <w:numFmt w:val="bullet"/>
      <w:lvlText w:val="·"/>
      <w:lvlJc w:val="left"/>
      <w:pPr>
        <w:ind w:left="1004" w:hanging="360"/>
      </w:pPr>
      <w:rPr>
        <w:rFonts w:ascii="TheSans UHH" w:hAnsi="TheSans UHH"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3">
    <w:nsid w:val="523342ED"/>
    <w:multiLevelType w:val="hybridMultilevel"/>
    <w:tmpl w:val="72B872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559338D2"/>
    <w:multiLevelType w:val="hybridMultilevel"/>
    <w:tmpl w:val="58062F16"/>
    <w:lvl w:ilvl="0" w:tplc="DE4485C4">
      <w:start w:val="1"/>
      <w:numFmt w:val="decimal"/>
      <w:lvlText w:val="%1."/>
      <w:lvlJc w:val="left"/>
      <w:pPr>
        <w:tabs>
          <w:tab w:val="num" w:pos="720"/>
        </w:tabs>
        <w:ind w:left="720" w:hanging="360"/>
      </w:pPr>
      <w:rPr>
        <w:rFonts w:ascii="Andy" w:hAnsi="Andy" w:hint="default"/>
      </w:rPr>
    </w:lvl>
    <w:lvl w:ilvl="1" w:tplc="FCA4A182" w:tentative="1">
      <w:start w:val="1"/>
      <w:numFmt w:val="decimal"/>
      <w:lvlText w:val="%2."/>
      <w:lvlJc w:val="left"/>
      <w:pPr>
        <w:tabs>
          <w:tab w:val="num" w:pos="1440"/>
        </w:tabs>
        <w:ind w:left="1440" w:hanging="360"/>
      </w:pPr>
    </w:lvl>
    <w:lvl w:ilvl="2" w:tplc="9148FA10" w:tentative="1">
      <w:start w:val="1"/>
      <w:numFmt w:val="decimal"/>
      <w:lvlText w:val="%3."/>
      <w:lvlJc w:val="left"/>
      <w:pPr>
        <w:tabs>
          <w:tab w:val="num" w:pos="2160"/>
        </w:tabs>
        <w:ind w:left="2160" w:hanging="360"/>
      </w:pPr>
    </w:lvl>
    <w:lvl w:ilvl="3" w:tplc="EEAA8C02" w:tentative="1">
      <w:start w:val="1"/>
      <w:numFmt w:val="decimal"/>
      <w:lvlText w:val="%4."/>
      <w:lvlJc w:val="left"/>
      <w:pPr>
        <w:tabs>
          <w:tab w:val="num" w:pos="2880"/>
        </w:tabs>
        <w:ind w:left="2880" w:hanging="360"/>
      </w:pPr>
    </w:lvl>
    <w:lvl w:ilvl="4" w:tplc="A4D29A98" w:tentative="1">
      <w:start w:val="1"/>
      <w:numFmt w:val="decimal"/>
      <w:lvlText w:val="%5."/>
      <w:lvlJc w:val="left"/>
      <w:pPr>
        <w:tabs>
          <w:tab w:val="num" w:pos="3600"/>
        </w:tabs>
        <w:ind w:left="3600" w:hanging="360"/>
      </w:pPr>
    </w:lvl>
    <w:lvl w:ilvl="5" w:tplc="5D867554" w:tentative="1">
      <w:start w:val="1"/>
      <w:numFmt w:val="decimal"/>
      <w:lvlText w:val="%6."/>
      <w:lvlJc w:val="left"/>
      <w:pPr>
        <w:tabs>
          <w:tab w:val="num" w:pos="4320"/>
        </w:tabs>
        <w:ind w:left="4320" w:hanging="360"/>
      </w:pPr>
    </w:lvl>
    <w:lvl w:ilvl="6" w:tplc="AFB2C2C8" w:tentative="1">
      <w:start w:val="1"/>
      <w:numFmt w:val="decimal"/>
      <w:lvlText w:val="%7."/>
      <w:lvlJc w:val="left"/>
      <w:pPr>
        <w:tabs>
          <w:tab w:val="num" w:pos="5040"/>
        </w:tabs>
        <w:ind w:left="5040" w:hanging="360"/>
      </w:pPr>
    </w:lvl>
    <w:lvl w:ilvl="7" w:tplc="07827572" w:tentative="1">
      <w:start w:val="1"/>
      <w:numFmt w:val="decimal"/>
      <w:lvlText w:val="%8."/>
      <w:lvlJc w:val="left"/>
      <w:pPr>
        <w:tabs>
          <w:tab w:val="num" w:pos="5760"/>
        </w:tabs>
        <w:ind w:left="5760" w:hanging="360"/>
      </w:pPr>
    </w:lvl>
    <w:lvl w:ilvl="8" w:tplc="02BC4404" w:tentative="1">
      <w:start w:val="1"/>
      <w:numFmt w:val="decimal"/>
      <w:lvlText w:val="%9."/>
      <w:lvlJc w:val="left"/>
      <w:pPr>
        <w:tabs>
          <w:tab w:val="num" w:pos="6480"/>
        </w:tabs>
        <w:ind w:left="6480" w:hanging="360"/>
      </w:pPr>
    </w:lvl>
  </w:abstractNum>
  <w:abstractNum w:abstractNumId="25">
    <w:nsid w:val="5DB537DC"/>
    <w:multiLevelType w:val="hybridMultilevel"/>
    <w:tmpl w:val="56D23EFA"/>
    <w:lvl w:ilvl="0" w:tplc="F482E958">
      <w:start w:val="1"/>
      <w:numFmt w:val="decimal"/>
      <w:pStyle w:val="berschrift4"/>
      <w:lvlText w:val="(%1)"/>
      <w:lvlJc w:val="left"/>
      <w:pPr>
        <w:ind w:left="72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5DC81252"/>
    <w:multiLevelType w:val="hybridMultilevel"/>
    <w:tmpl w:val="2C1EC8FA"/>
    <w:lvl w:ilvl="0" w:tplc="CF384A4E">
      <w:start w:val="1"/>
      <w:numFmt w:val="bullet"/>
      <w:lvlText w:val="·"/>
      <w:lvlJc w:val="left"/>
      <w:pPr>
        <w:ind w:left="720" w:hanging="360"/>
      </w:pPr>
      <w:rPr>
        <w:rFonts w:ascii="TheSans UHH" w:hAnsi="TheSans UHH"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66FA64C1"/>
    <w:multiLevelType w:val="hybridMultilevel"/>
    <w:tmpl w:val="F7A63670"/>
    <w:lvl w:ilvl="0" w:tplc="04070015">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8">
    <w:nsid w:val="67A1633D"/>
    <w:multiLevelType w:val="multilevel"/>
    <w:tmpl w:val="159A0FBC"/>
    <w:lvl w:ilvl="0">
      <w:start w:val="6"/>
      <w:numFmt w:val="decimal"/>
      <w:lvlText w:val="%1."/>
      <w:lvlJc w:val="left"/>
      <w:pPr>
        <w:ind w:left="360" w:hanging="360"/>
      </w:pPr>
      <w:rPr>
        <w:rFonts w:cs="Times New Roman"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nsid w:val="67CE1DE0"/>
    <w:multiLevelType w:val="hybridMultilevel"/>
    <w:tmpl w:val="88386E58"/>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nsid w:val="726A2D5E"/>
    <w:multiLevelType w:val="hybridMultilevel"/>
    <w:tmpl w:val="9B2C8E08"/>
    <w:lvl w:ilvl="0" w:tplc="04070011">
      <w:start w:val="1"/>
      <w:numFmt w:val="decimal"/>
      <w:lvlText w:val="%1)"/>
      <w:lvlJc w:val="left"/>
      <w:pPr>
        <w:ind w:left="502" w:hanging="360"/>
      </w:pPr>
      <w:rPr>
        <w:rFonts w:hint="default"/>
      </w:rPr>
    </w:lvl>
    <w:lvl w:ilvl="1" w:tplc="04070019">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31">
    <w:nsid w:val="77886759"/>
    <w:multiLevelType w:val="hybridMultilevel"/>
    <w:tmpl w:val="E18AF3F8"/>
    <w:lvl w:ilvl="0" w:tplc="F21489DC">
      <w:start w:val="1"/>
      <w:numFmt w:val="bullet"/>
      <w:pStyle w:val="Listenabsatz"/>
      <w:lvlText w:val="·"/>
      <w:lvlJc w:val="left"/>
      <w:pPr>
        <w:ind w:left="862" w:hanging="360"/>
      </w:pPr>
      <w:rPr>
        <w:rFonts w:ascii="TheSans UHH" w:hAnsi="TheSans UHH" w:hint="default"/>
      </w:rPr>
    </w:lvl>
    <w:lvl w:ilvl="1" w:tplc="04070003" w:tentative="1">
      <w:start w:val="1"/>
      <w:numFmt w:val="bullet"/>
      <w:lvlText w:val="o"/>
      <w:lvlJc w:val="left"/>
      <w:pPr>
        <w:ind w:left="1582" w:hanging="360"/>
      </w:pPr>
      <w:rPr>
        <w:rFonts w:ascii="Courier New" w:hAnsi="Courier New" w:cs="Courier New" w:hint="default"/>
      </w:rPr>
    </w:lvl>
    <w:lvl w:ilvl="2" w:tplc="04070005" w:tentative="1">
      <w:start w:val="1"/>
      <w:numFmt w:val="bullet"/>
      <w:lvlText w:val=""/>
      <w:lvlJc w:val="left"/>
      <w:pPr>
        <w:ind w:left="2302" w:hanging="360"/>
      </w:pPr>
      <w:rPr>
        <w:rFonts w:ascii="Wingdings" w:hAnsi="Wingdings" w:hint="default"/>
      </w:rPr>
    </w:lvl>
    <w:lvl w:ilvl="3" w:tplc="04070001" w:tentative="1">
      <w:start w:val="1"/>
      <w:numFmt w:val="bullet"/>
      <w:lvlText w:val=""/>
      <w:lvlJc w:val="left"/>
      <w:pPr>
        <w:ind w:left="3022" w:hanging="360"/>
      </w:pPr>
      <w:rPr>
        <w:rFonts w:ascii="Symbol" w:hAnsi="Symbol" w:hint="default"/>
      </w:rPr>
    </w:lvl>
    <w:lvl w:ilvl="4" w:tplc="04070003" w:tentative="1">
      <w:start w:val="1"/>
      <w:numFmt w:val="bullet"/>
      <w:lvlText w:val="o"/>
      <w:lvlJc w:val="left"/>
      <w:pPr>
        <w:ind w:left="3742" w:hanging="360"/>
      </w:pPr>
      <w:rPr>
        <w:rFonts w:ascii="Courier New" w:hAnsi="Courier New" w:cs="Courier New" w:hint="default"/>
      </w:rPr>
    </w:lvl>
    <w:lvl w:ilvl="5" w:tplc="04070005" w:tentative="1">
      <w:start w:val="1"/>
      <w:numFmt w:val="bullet"/>
      <w:lvlText w:val=""/>
      <w:lvlJc w:val="left"/>
      <w:pPr>
        <w:ind w:left="4462" w:hanging="360"/>
      </w:pPr>
      <w:rPr>
        <w:rFonts w:ascii="Wingdings" w:hAnsi="Wingdings" w:hint="default"/>
      </w:rPr>
    </w:lvl>
    <w:lvl w:ilvl="6" w:tplc="04070001" w:tentative="1">
      <w:start w:val="1"/>
      <w:numFmt w:val="bullet"/>
      <w:lvlText w:val=""/>
      <w:lvlJc w:val="left"/>
      <w:pPr>
        <w:ind w:left="5182" w:hanging="360"/>
      </w:pPr>
      <w:rPr>
        <w:rFonts w:ascii="Symbol" w:hAnsi="Symbol" w:hint="default"/>
      </w:rPr>
    </w:lvl>
    <w:lvl w:ilvl="7" w:tplc="04070003" w:tentative="1">
      <w:start w:val="1"/>
      <w:numFmt w:val="bullet"/>
      <w:lvlText w:val="o"/>
      <w:lvlJc w:val="left"/>
      <w:pPr>
        <w:ind w:left="5902" w:hanging="360"/>
      </w:pPr>
      <w:rPr>
        <w:rFonts w:ascii="Courier New" w:hAnsi="Courier New" w:cs="Courier New" w:hint="default"/>
      </w:rPr>
    </w:lvl>
    <w:lvl w:ilvl="8" w:tplc="04070005" w:tentative="1">
      <w:start w:val="1"/>
      <w:numFmt w:val="bullet"/>
      <w:lvlText w:val=""/>
      <w:lvlJc w:val="left"/>
      <w:pPr>
        <w:ind w:left="6622" w:hanging="360"/>
      </w:pPr>
      <w:rPr>
        <w:rFonts w:ascii="Wingdings" w:hAnsi="Wingdings" w:hint="default"/>
      </w:rPr>
    </w:lvl>
  </w:abstractNum>
  <w:abstractNum w:abstractNumId="32">
    <w:nsid w:val="78290475"/>
    <w:multiLevelType w:val="hybridMultilevel"/>
    <w:tmpl w:val="92A66E7C"/>
    <w:lvl w:ilvl="0" w:tplc="9DDEF9D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7BE12991"/>
    <w:multiLevelType w:val="hybridMultilevel"/>
    <w:tmpl w:val="500427CE"/>
    <w:lvl w:ilvl="0" w:tplc="D6A29C0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7E153499"/>
    <w:multiLevelType w:val="hybridMultilevel"/>
    <w:tmpl w:val="05B8B00C"/>
    <w:lvl w:ilvl="0" w:tplc="CF384A4E">
      <w:start w:val="1"/>
      <w:numFmt w:val="bullet"/>
      <w:lvlText w:val="·"/>
      <w:lvlJc w:val="left"/>
      <w:pPr>
        <w:ind w:left="720" w:hanging="360"/>
      </w:pPr>
      <w:rPr>
        <w:rFonts w:ascii="TheSans UHH" w:eastAsia="TheSans UHH" w:hint="eastAsia"/>
      </w:rPr>
    </w:lvl>
    <w:lvl w:ilvl="1" w:tplc="04070017">
      <w:start w:val="1"/>
      <w:numFmt w:val="lowerLetter"/>
      <w:lvlText w:val="%2)"/>
      <w:lvlJc w:val="left"/>
      <w:pPr>
        <w:ind w:left="1440" w:hanging="360"/>
      </w:p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Wingdings"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Wingdings" w:hint="default"/>
      </w:rPr>
    </w:lvl>
    <w:lvl w:ilvl="8" w:tplc="04070005">
      <w:start w:val="1"/>
      <w:numFmt w:val="bullet"/>
      <w:lvlText w:val=""/>
      <w:lvlJc w:val="left"/>
      <w:pPr>
        <w:ind w:left="6480" w:hanging="360"/>
      </w:pPr>
      <w:rPr>
        <w:rFonts w:ascii="Wingdings" w:hAnsi="Wingdings" w:hint="default"/>
      </w:rPr>
    </w:lvl>
  </w:abstractNum>
  <w:num w:numId="1">
    <w:abstractNumId w:val="28"/>
  </w:num>
  <w:num w:numId="2">
    <w:abstractNumId w:val="31"/>
  </w:num>
  <w:num w:numId="3">
    <w:abstractNumId w:val="25"/>
  </w:num>
  <w:num w:numId="4">
    <w:abstractNumId w:val="13"/>
  </w:num>
  <w:num w:numId="5">
    <w:abstractNumId w:val="20"/>
  </w:num>
  <w:num w:numId="6">
    <w:abstractNumId w:val="29"/>
  </w:num>
  <w:num w:numId="7">
    <w:abstractNumId w:val="22"/>
  </w:num>
  <w:num w:numId="8">
    <w:abstractNumId w:val="30"/>
  </w:num>
  <w:num w:numId="9">
    <w:abstractNumId w:val="32"/>
  </w:num>
  <w:num w:numId="10">
    <w:abstractNumId w:val="17"/>
  </w:num>
  <w:num w:numId="11">
    <w:abstractNumId w:val="33"/>
    <w:lvlOverride w:ilvl="0">
      <w:startOverride w:val="1"/>
    </w:lvlOverride>
  </w:num>
  <w:num w:numId="12">
    <w:abstractNumId w:val="14"/>
    <w:lvlOverride w:ilvl="0">
      <w:startOverride w:val="1"/>
    </w:lvlOverride>
  </w:num>
  <w:num w:numId="13">
    <w:abstractNumId w:val="26"/>
  </w:num>
  <w:num w:numId="14">
    <w:abstractNumId w:val="23"/>
  </w:num>
  <w:num w:numId="15">
    <w:abstractNumId w:val="18"/>
  </w:num>
  <w:num w:numId="16">
    <w:abstractNumId w:val="12"/>
  </w:num>
  <w:num w:numId="17">
    <w:abstractNumId w:val="14"/>
    <w:lvlOverride w:ilvl="0">
      <w:startOverride w:val="1"/>
    </w:lvlOverride>
  </w:num>
  <w:num w:numId="18">
    <w:abstractNumId w:val="19"/>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5"/>
  </w:num>
  <w:num w:numId="22">
    <w:abstractNumId w:val="25"/>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4"/>
    <w:lvlOverride w:ilvl="0"/>
    <w:lvlOverride w:ilvl="1">
      <w:startOverride w:val="1"/>
    </w:lvlOverride>
    <w:lvlOverride w:ilvl="2"/>
    <w:lvlOverride w:ilvl="3"/>
    <w:lvlOverride w:ilvl="4"/>
    <w:lvlOverride w:ilvl="5"/>
    <w:lvlOverride w:ilvl="6"/>
    <w:lvlOverride w:ilvl="7"/>
    <w:lvlOverride w:ilvl="8"/>
  </w:num>
  <w:num w:numId="25">
    <w:abstractNumId w:val="15"/>
  </w:num>
  <w:num w:numId="26">
    <w:abstractNumId w:val="14"/>
  </w:num>
  <w:num w:numId="27">
    <w:abstractNumId w:val="27"/>
  </w:num>
  <w:num w:numId="28">
    <w:abstractNumId w:val="34"/>
  </w:num>
  <w:num w:numId="29">
    <w:abstractNumId w:val="0"/>
    <w:lvlOverride w:ilvl="0">
      <w:lvl w:ilvl="0">
        <w:numFmt w:val="bullet"/>
        <w:lvlText w:val="•"/>
        <w:legacy w:legacy="1" w:legacySpace="0" w:legacyIndent="0"/>
        <w:lvlJc w:val="left"/>
        <w:rPr>
          <w:rFonts w:ascii="Calligrapher" w:hAnsi="Calligrapher" w:hint="default"/>
          <w:sz w:val="32"/>
        </w:rPr>
      </w:lvl>
    </w:lvlOverride>
  </w:num>
  <w:num w:numId="30">
    <w:abstractNumId w:val="21"/>
  </w:num>
  <w:num w:numId="31">
    <w:abstractNumId w:val="25"/>
    <w:lvlOverride w:ilvl="0">
      <w:startOverride w:val="1"/>
    </w:lvlOverride>
  </w:num>
  <w:num w:numId="32">
    <w:abstractNumId w:val="2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autoHyphenation/>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B61"/>
    <w:rsid w:val="000016AE"/>
    <w:rsid w:val="00012941"/>
    <w:rsid w:val="00032E7D"/>
    <w:rsid w:val="00054DBA"/>
    <w:rsid w:val="0006026C"/>
    <w:rsid w:val="000A6415"/>
    <w:rsid w:val="000E6B87"/>
    <w:rsid w:val="000F18AE"/>
    <w:rsid w:val="000F3979"/>
    <w:rsid w:val="00130177"/>
    <w:rsid w:val="0014405C"/>
    <w:rsid w:val="001458E5"/>
    <w:rsid w:val="00156777"/>
    <w:rsid w:val="001B3174"/>
    <w:rsid w:val="001C62A0"/>
    <w:rsid w:val="001F4D03"/>
    <w:rsid w:val="00211B43"/>
    <w:rsid w:val="00253244"/>
    <w:rsid w:val="00265E45"/>
    <w:rsid w:val="00276F2A"/>
    <w:rsid w:val="00284340"/>
    <w:rsid w:val="002C020A"/>
    <w:rsid w:val="002C4F92"/>
    <w:rsid w:val="002D4ABC"/>
    <w:rsid w:val="002F676C"/>
    <w:rsid w:val="003077CA"/>
    <w:rsid w:val="003473A5"/>
    <w:rsid w:val="00355169"/>
    <w:rsid w:val="00370E54"/>
    <w:rsid w:val="003745CA"/>
    <w:rsid w:val="0037747A"/>
    <w:rsid w:val="003801B5"/>
    <w:rsid w:val="003830D1"/>
    <w:rsid w:val="00392EA1"/>
    <w:rsid w:val="003B13C1"/>
    <w:rsid w:val="003B49FF"/>
    <w:rsid w:val="003B5059"/>
    <w:rsid w:val="003C58A0"/>
    <w:rsid w:val="00404863"/>
    <w:rsid w:val="00407566"/>
    <w:rsid w:val="00432E6F"/>
    <w:rsid w:val="00433674"/>
    <w:rsid w:val="00434E1C"/>
    <w:rsid w:val="00437DD9"/>
    <w:rsid w:val="004430DE"/>
    <w:rsid w:val="00471DD3"/>
    <w:rsid w:val="004858C1"/>
    <w:rsid w:val="0049630E"/>
    <w:rsid w:val="004E35A8"/>
    <w:rsid w:val="004F4900"/>
    <w:rsid w:val="004F4A33"/>
    <w:rsid w:val="005007C1"/>
    <w:rsid w:val="00543C40"/>
    <w:rsid w:val="005A4CC8"/>
    <w:rsid w:val="005B59A3"/>
    <w:rsid w:val="005C41FD"/>
    <w:rsid w:val="005C59C2"/>
    <w:rsid w:val="005D5340"/>
    <w:rsid w:val="005E4279"/>
    <w:rsid w:val="005F1B06"/>
    <w:rsid w:val="00600106"/>
    <w:rsid w:val="00617B43"/>
    <w:rsid w:val="00631B30"/>
    <w:rsid w:val="00635E9F"/>
    <w:rsid w:val="00653D4C"/>
    <w:rsid w:val="00685B67"/>
    <w:rsid w:val="006870DA"/>
    <w:rsid w:val="006B1DF1"/>
    <w:rsid w:val="006B2E5C"/>
    <w:rsid w:val="006D3300"/>
    <w:rsid w:val="006D43AC"/>
    <w:rsid w:val="006F38BB"/>
    <w:rsid w:val="007066E9"/>
    <w:rsid w:val="00713B30"/>
    <w:rsid w:val="00723B16"/>
    <w:rsid w:val="00723D98"/>
    <w:rsid w:val="00744232"/>
    <w:rsid w:val="00746975"/>
    <w:rsid w:val="0076395A"/>
    <w:rsid w:val="00766125"/>
    <w:rsid w:val="007A45EE"/>
    <w:rsid w:val="007B0BD0"/>
    <w:rsid w:val="007B7D8C"/>
    <w:rsid w:val="007D1635"/>
    <w:rsid w:val="007D5ED5"/>
    <w:rsid w:val="00801542"/>
    <w:rsid w:val="008044D9"/>
    <w:rsid w:val="00812FA6"/>
    <w:rsid w:val="00837C51"/>
    <w:rsid w:val="00847BE3"/>
    <w:rsid w:val="0085520F"/>
    <w:rsid w:val="008656CA"/>
    <w:rsid w:val="00876801"/>
    <w:rsid w:val="00880A6A"/>
    <w:rsid w:val="00895598"/>
    <w:rsid w:val="008A0117"/>
    <w:rsid w:val="008A5766"/>
    <w:rsid w:val="008C0646"/>
    <w:rsid w:val="008C0794"/>
    <w:rsid w:val="008C4BA1"/>
    <w:rsid w:val="008C6E05"/>
    <w:rsid w:val="008D3C07"/>
    <w:rsid w:val="008E01FA"/>
    <w:rsid w:val="008E13CA"/>
    <w:rsid w:val="008F6EC3"/>
    <w:rsid w:val="008F6FBE"/>
    <w:rsid w:val="00902402"/>
    <w:rsid w:val="00924469"/>
    <w:rsid w:val="00976B61"/>
    <w:rsid w:val="00987A99"/>
    <w:rsid w:val="00992714"/>
    <w:rsid w:val="00994E80"/>
    <w:rsid w:val="0099701E"/>
    <w:rsid w:val="009A39F8"/>
    <w:rsid w:val="009A62B0"/>
    <w:rsid w:val="009B2AD9"/>
    <w:rsid w:val="009B68A6"/>
    <w:rsid w:val="009D3BF7"/>
    <w:rsid w:val="00A1060F"/>
    <w:rsid w:val="00A1267D"/>
    <w:rsid w:val="00A300A4"/>
    <w:rsid w:val="00A31F84"/>
    <w:rsid w:val="00A333F2"/>
    <w:rsid w:val="00A3514F"/>
    <w:rsid w:val="00A44245"/>
    <w:rsid w:val="00A47D2B"/>
    <w:rsid w:val="00A671DB"/>
    <w:rsid w:val="00A72041"/>
    <w:rsid w:val="00A87262"/>
    <w:rsid w:val="00A9552F"/>
    <w:rsid w:val="00A96A61"/>
    <w:rsid w:val="00AC410B"/>
    <w:rsid w:val="00AC44AD"/>
    <w:rsid w:val="00AF49E1"/>
    <w:rsid w:val="00B023ED"/>
    <w:rsid w:val="00B32DFE"/>
    <w:rsid w:val="00B374F5"/>
    <w:rsid w:val="00B50DF1"/>
    <w:rsid w:val="00B50EB3"/>
    <w:rsid w:val="00B607DB"/>
    <w:rsid w:val="00B6488E"/>
    <w:rsid w:val="00BA3F0A"/>
    <w:rsid w:val="00BB2039"/>
    <w:rsid w:val="00BD5CCB"/>
    <w:rsid w:val="00BF75D2"/>
    <w:rsid w:val="00C04BB3"/>
    <w:rsid w:val="00C31E7D"/>
    <w:rsid w:val="00C42C09"/>
    <w:rsid w:val="00C507E7"/>
    <w:rsid w:val="00C63422"/>
    <w:rsid w:val="00C63820"/>
    <w:rsid w:val="00C9437B"/>
    <w:rsid w:val="00CB2102"/>
    <w:rsid w:val="00CE7149"/>
    <w:rsid w:val="00CF6822"/>
    <w:rsid w:val="00D06A1D"/>
    <w:rsid w:val="00D173FF"/>
    <w:rsid w:val="00D17BBA"/>
    <w:rsid w:val="00D32593"/>
    <w:rsid w:val="00D3743E"/>
    <w:rsid w:val="00D44001"/>
    <w:rsid w:val="00D72D92"/>
    <w:rsid w:val="00DC0283"/>
    <w:rsid w:val="00DD7654"/>
    <w:rsid w:val="00DE4EFB"/>
    <w:rsid w:val="00E23AB0"/>
    <w:rsid w:val="00E2512C"/>
    <w:rsid w:val="00E2756C"/>
    <w:rsid w:val="00E74DE3"/>
    <w:rsid w:val="00E82D06"/>
    <w:rsid w:val="00E83157"/>
    <w:rsid w:val="00E958DB"/>
    <w:rsid w:val="00E974F7"/>
    <w:rsid w:val="00EE5339"/>
    <w:rsid w:val="00F05DC7"/>
    <w:rsid w:val="00F2697C"/>
    <w:rsid w:val="00F33D38"/>
    <w:rsid w:val="00F4451E"/>
    <w:rsid w:val="00F55C18"/>
    <w:rsid w:val="00F638A3"/>
    <w:rsid w:val="00F70BD5"/>
    <w:rsid w:val="00FB18AB"/>
    <w:rsid w:val="00FE4929"/>
  </w:rsids>
  <m:mathPr>
    <m:mathFont m:val="Cambria Math"/>
    <m:brkBin m:val="before"/>
    <m:brkBinSub m:val="--"/>
    <m:smallFrac/>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8CC0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8"/>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AC44AD"/>
    <w:pPr>
      <w:keepNext/>
      <w:keepLines/>
      <w:numPr>
        <w:ilvl w:val="1"/>
        <w:numId w:val="18"/>
      </w:numPr>
      <w:tabs>
        <w:tab w:val="left" w:pos="426"/>
      </w:tabs>
      <w:spacing w:after="160"/>
      <w:jc w:val="left"/>
      <w:outlineLvl w:val="1"/>
    </w:pPr>
    <w:rPr>
      <w:rFonts w:eastAsiaTheme="minorHAnsi"/>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uiPriority w:val="9"/>
    <w:qFormat/>
    <w:rsid w:val="007D1635"/>
    <w:pPr>
      <w:keepNext/>
      <w:keepLines/>
      <w:numPr>
        <w:numId w:val="22"/>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AC44AD"/>
    <w:rPr>
      <w:rFonts w:ascii="Arial" w:eastAsiaTheme="minorHAnsi"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uiPriority w:val="9"/>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uiPriority w:val="99"/>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uiPriority w:val="99"/>
    <w:rsid w:val="0099701E"/>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paragraph" w:customStyle="1" w:styleId="Textkrper-Diss">
    <w:name w:val="Textkörper-Diss"/>
    <w:basedOn w:val="Textkrper"/>
    <w:rsid w:val="00432E6F"/>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432E6F"/>
    <w:pPr>
      <w:ind w:left="993" w:hanging="993"/>
      <w:jc w:val="left"/>
    </w:pPr>
    <w:rPr>
      <w:rFonts w:eastAsiaTheme="minorHAnsi" w:cstheme="minorBidi"/>
      <w:bCs/>
      <w:sz w:val="20"/>
      <w:lang w:val="de-DE" w:eastAsia="en-US"/>
    </w:rPr>
  </w:style>
  <w:style w:type="paragraph" w:customStyle="1" w:styleId="Listenabsatz1">
    <w:name w:val="Listenabsatz1"/>
    <w:basedOn w:val="Standard"/>
    <w:rsid w:val="00432E6F"/>
    <w:pPr>
      <w:suppressAutoHyphens/>
      <w:spacing w:line="100" w:lineRule="atLeast"/>
      <w:jc w:val="left"/>
    </w:pPr>
    <w:rPr>
      <w:rFonts w:eastAsia="SimSun" w:cs="Calibri"/>
      <w:kern w:val="1"/>
      <w:lang w:val="de-DE" w:eastAsia="ar-SA"/>
    </w:rPr>
  </w:style>
  <w:style w:type="character" w:customStyle="1" w:styleId="Absatz-Standardschriftart1">
    <w:name w:val="Absatz-Standardschriftart1"/>
    <w:rsid w:val="00432E6F"/>
  </w:style>
  <w:style w:type="paragraph" w:styleId="berarbeitung">
    <w:name w:val="Revision"/>
    <w:hidden/>
    <w:uiPriority w:val="99"/>
    <w:rsid w:val="00432E6F"/>
    <w:rPr>
      <w:rFonts w:ascii="Arial" w:eastAsiaTheme="minorHAnsi" w:hAnsi="Arial" w:cstheme="minorBidi"/>
      <w:sz w:val="22"/>
      <w:szCs w:val="22"/>
      <w:lang w:eastAsia="en-US"/>
    </w:rPr>
  </w:style>
  <w:style w:type="paragraph" w:customStyle="1" w:styleId="FarbigeListe-Akzent11">
    <w:name w:val="Farbige Liste - Akzent 11"/>
    <w:basedOn w:val="Standard"/>
    <w:uiPriority w:val="34"/>
    <w:qFormat/>
    <w:rsid w:val="005D5340"/>
    <w:pPr>
      <w:jc w:val="left"/>
    </w:pPr>
    <w:rPr>
      <w:lang w:val="de-DE" w:eastAsia="en-US"/>
    </w:rPr>
  </w:style>
  <w:style w:type="paragraph" w:customStyle="1" w:styleId="Listenabsatz2">
    <w:name w:val="Listenabsatz2"/>
    <w:basedOn w:val="Standard"/>
    <w:rsid w:val="00635E9F"/>
    <w:pPr>
      <w:suppressAutoHyphens/>
      <w:spacing w:line="100" w:lineRule="atLeast"/>
      <w:jc w:val="left"/>
    </w:pPr>
    <w:rPr>
      <w:rFonts w:eastAsia="SimSun" w:cs="Mangal"/>
      <w:kern w:val="1"/>
      <w:szCs w:val="24"/>
      <w:lang w:val="de-DE" w:eastAsia="hi-IN" w:bidi="hi-IN"/>
    </w:rPr>
  </w:style>
  <w:style w:type="paragraph" w:customStyle="1" w:styleId="Funotentext1">
    <w:name w:val="Fußnotentext1"/>
    <w:basedOn w:val="Standard"/>
    <w:rsid w:val="00635E9F"/>
    <w:pPr>
      <w:suppressAutoHyphens/>
      <w:spacing w:after="160" w:line="100" w:lineRule="atLeast"/>
      <w:jc w:val="left"/>
    </w:pPr>
    <w:rPr>
      <w:rFonts w:ascii="TheSans UHH" w:hAnsi="TheSans UHH" w:cs="Times New Roman"/>
      <w:kern w:val="1"/>
      <w:sz w:val="20"/>
      <w:szCs w:val="20"/>
      <w:lang w:val="de-DE" w:eastAsia="hi-IN" w:bidi="hi-IN"/>
    </w:rPr>
  </w:style>
  <w:style w:type="paragraph" w:styleId="Verzeichnis1">
    <w:name w:val="toc 1"/>
    <w:basedOn w:val="Standard"/>
    <w:next w:val="Standard"/>
    <w:autoRedefine/>
    <w:uiPriority w:val="39"/>
    <w:unhideWhenUsed/>
    <w:rsid w:val="00AC44AD"/>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6870DA"/>
    <w:pPr>
      <w:tabs>
        <w:tab w:val="left" w:pos="880"/>
        <w:tab w:val="right" w:leader="dot" w:pos="9062"/>
      </w:tabs>
      <w:spacing w:after="100"/>
      <w:ind w:left="220"/>
      <w:jc w:val="left"/>
    </w:pPr>
    <w:rPr>
      <w:b/>
      <w:bCs/>
      <w:noProof/>
    </w:rPr>
  </w:style>
  <w:style w:type="paragraph" w:styleId="Verzeichnis4">
    <w:name w:val="toc 4"/>
    <w:basedOn w:val="Standard"/>
    <w:next w:val="Standard"/>
    <w:autoRedefine/>
    <w:uiPriority w:val="39"/>
    <w:unhideWhenUsed/>
    <w:rsid w:val="001C62A0"/>
    <w:pPr>
      <w:tabs>
        <w:tab w:val="left" w:pos="1134"/>
        <w:tab w:val="right" w:leader="dot" w:pos="9062"/>
      </w:tabs>
      <w:spacing w:after="100"/>
      <w:ind w:left="660"/>
    </w:pPr>
  </w:style>
  <w:style w:type="paragraph" w:styleId="Verzeichnis3">
    <w:name w:val="toc 3"/>
    <w:basedOn w:val="Standard"/>
    <w:next w:val="Standard"/>
    <w:autoRedefine/>
    <w:uiPriority w:val="39"/>
    <w:unhideWhenUsed/>
    <w:rsid w:val="009B2AD9"/>
    <w:pPr>
      <w:spacing w:after="100"/>
      <w:ind w:left="440"/>
    </w:pPr>
  </w:style>
  <w:style w:type="character" w:styleId="BesuchterHyperlink">
    <w:name w:val="FollowedHyperlink"/>
    <w:basedOn w:val="Absatz-Standardschriftart"/>
    <w:uiPriority w:val="99"/>
    <w:semiHidden/>
    <w:unhideWhenUsed/>
    <w:rsid w:val="00370E5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nhideWhenUsed="0"/>
    <w:lsdException w:name="List Paragraph" w:semiHidden="0" w:uiPriority="34" w:unhideWhenUsed="0" w:qFormat="1"/>
    <w:lsdException w:name="Quote" w:semiHidden="0" w:uiPriority="29"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Standard">
    <w:name w:val="Normal"/>
    <w:qFormat/>
    <w:rsid w:val="00130177"/>
    <w:pPr>
      <w:spacing w:after="80"/>
      <w:jc w:val="both"/>
    </w:pPr>
    <w:rPr>
      <w:rFonts w:ascii="Arial" w:hAnsi="Arial"/>
      <w:sz w:val="22"/>
      <w:szCs w:val="22"/>
      <w:lang w:val="en-US"/>
    </w:rPr>
  </w:style>
  <w:style w:type="paragraph" w:styleId="berschrift1">
    <w:name w:val="heading 1"/>
    <w:basedOn w:val="Standard"/>
    <w:next w:val="Standard"/>
    <w:link w:val="berschrift1Zchn"/>
    <w:uiPriority w:val="9"/>
    <w:qFormat/>
    <w:rsid w:val="00744232"/>
    <w:pPr>
      <w:keepNext/>
      <w:keepLines/>
      <w:numPr>
        <w:numId w:val="18"/>
      </w:numPr>
      <w:spacing w:after="160"/>
      <w:jc w:val="left"/>
      <w:outlineLvl w:val="0"/>
    </w:pPr>
    <w:rPr>
      <w:rFonts w:eastAsia="Times New Roman" w:cs="Times New Roman"/>
      <w:b/>
      <w:bCs/>
      <w:sz w:val="28"/>
      <w:szCs w:val="28"/>
    </w:rPr>
  </w:style>
  <w:style w:type="paragraph" w:styleId="berschrift2">
    <w:name w:val="heading 2"/>
    <w:basedOn w:val="Standard"/>
    <w:next w:val="Standard"/>
    <w:link w:val="berschrift2Zchn"/>
    <w:uiPriority w:val="9"/>
    <w:qFormat/>
    <w:rsid w:val="00AC44AD"/>
    <w:pPr>
      <w:keepNext/>
      <w:keepLines/>
      <w:numPr>
        <w:ilvl w:val="1"/>
        <w:numId w:val="18"/>
      </w:numPr>
      <w:tabs>
        <w:tab w:val="left" w:pos="426"/>
      </w:tabs>
      <w:spacing w:after="160"/>
      <w:jc w:val="left"/>
      <w:outlineLvl w:val="1"/>
    </w:pPr>
    <w:rPr>
      <w:rFonts w:eastAsiaTheme="minorHAnsi"/>
      <w:b/>
      <w:iCs/>
      <w:sz w:val="24"/>
      <w:szCs w:val="28"/>
    </w:rPr>
  </w:style>
  <w:style w:type="paragraph" w:styleId="berschrift3">
    <w:name w:val="heading 3"/>
    <w:basedOn w:val="berschrift2"/>
    <w:next w:val="Standard"/>
    <w:link w:val="berschrift3Zchn"/>
    <w:uiPriority w:val="9"/>
    <w:qFormat/>
    <w:rsid w:val="00A72041"/>
    <w:pPr>
      <w:numPr>
        <w:ilvl w:val="0"/>
        <w:numId w:val="0"/>
      </w:numPr>
      <w:spacing w:before="280"/>
      <w:outlineLvl w:val="2"/>
    </w:pPr>
    <w:rPr>
      <w:sz w:val="22"/>
    </w:rPr>
  </w:style>
  <w:style w:type="paragraph" w:styleId="berschrift4">
    <w:name w:val="heading 4"/>
    <w:basedOn w:val="Standard"/>
    <w:next w:val="Standard"/>
    <w:link w:val="berschrift4Zchn"/>
    <w:uiPriority w:val="9"/>
    <w:qFormat/>
    <w:rsid w:val="007D1635"/>
    <w:pPr>
      <w:keepNext/>
      <w:keepLines/>
      <w:numPr>
        <w:numId w:val="22"/>
      </w:numPr>
      <w:tabs>
        <w:tab w:val="left" w:pos="426"/>
      </w:tabs>
      <w:spacing w:before="100" w:after="100"/>
      <w:jc w:val="left"/>
      <w:outlineLvl w:val="3"/>
    </w:pPr>
    <w:rPr>
      <w:rFonts w:eastAsia="Times New Roman" w:cs="Times New Roman"/>
      <w:b/>
      <w:bCs/>
      <w:iCs/>
      <w:sz w:val="20"/>
    </w:rPr>
  </w:style>
  <w:style w:type="paragraph" w:styleId="berschrift5">
    <w:name w:val="heading 5"/>
    <w:basedOn w:val="berschrift4"/>
    <w:next w:val="Standard"/>
    <w:link w:val="berschrift5Zchn"/>
    <w:uiPriority w:val="9"/>
    <w:qFormat/>
    <w:rsid w:val="0085520F"/>
    <w:pPr>
      <w:numPr>
        <w:numId w:val="0"/>
      </w:numPr>
      <w:outlineLvl w:val="4"/>
    </w:pPr>
    <w:rPr>
      <w:b w:val="0"/>
      <w:bCs w:val="0"/>
      <w:i/>
      <w:iCs w:val="0"/>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744232"/>
    <w:rPr>
      <w:rFonts w:ascii="Arial" w:eastAsia="Times New Roman" w:hAnsi="Arial" w:cs="Times New Roman"/>
      <w:b/>
      <w:bCs/>
      <w:sz w:val="28"/>
      <w:szCs w:val="28"/>
      <w:lang w:val="en-US"/>
    </w:rPr>
  </w:style>
  <w:style w:type="character" w:customStyle="1" w:styleId="berschrift2Zchn">
    <w:name w:val="Überschrift 2 Zchn"/>
    <w:link w:val="berschrift2"/>
    <w:uiPriority w:val="9"/>
    <w:rsid w:val="00AC44AD"/>
    <w:rPr>
      <w:rFonts w:ascii="Arial" w:eastAsiaTheme="minorHAnsi" w:hAnsi="Arial"/>
      <w:b/>
      <w:iCs/>
      <w:sz w:val="24"/>
      <w:szCs w:val="28"/>
      <w:lang w:val="en-US"/>
    </w:rPr>
  </w:style>
  <w:style w:type="character" w:customStyle="1" w:styleId="berschrift3Zchn">
    <w:name w:val="Überschrift 3 Zchn"/>
    <w:link w:val="berschrift3"/>
    <w:uiPriority w:val="9"/>
    <w:rsid w:val="00A72041"/>
    <w:rPr>
      <w:rFonts w:ascii="Arial" w:eastAsia="Times New Roman" w:hAnsi="Arial"/>
      <w:b/>
      <w:iCs/>
      <w:sz w:val="22"/>
      <w:szCs w:val="28"/>
      <w:lang w:val="en-US"/>
    </w:rPr>
  </w:style>
  <w:style w:type="character" w:customStyle="1" w:styleId="berschrift4Zchn">
    <w:name w:val="Überschrift 4 Zchn"/>
    <w:link w:val="berschrift4"/>
    <w:uiPriority w:val="9"/>
    <w:rsid w:val="007D1635"/>
    <w:rPr>
      <w:rFonts w:ascii="Arial" w:eastAsia="Times New Roman" w:hAnsi="Arial" w:cs="Times New Roman"/>
      <w:b/>
      <w:bCs/>
      <w:iCs/>
      <w:szCs w:val="22"/>
      <w:lang w:val="en-US"/>
    </w:rPr>
  </w:style>
  <w:style w:type="character" w:customStyle="1" w:styleId="berschrift5Zchn">
    <w:name w:val="Überschrift 5 Zchn"/>
    <w:link w:val="berschrift5"/>
    <w:uiPriority w:val="9"/>
    <w:rsid w:val="0085520F"/>
    <w:rPr>
      <w:rFonts w:ascii="Arial" w:eastAsia="Times New Roman" w:hAnsi="Arial" w:cs="Times New Roman"/>
      <w:i/>
      <w:sz w:val="22"/>
      <w:szCs w:val="22"/>
      <w:lang w:val="en-US" w:eastAsia="en-US"/>
    </w:rPr>
  </w:style>
  <w:style w:type="paragraph" w:styleId="Sprechblasentext">
    <w:name w:val="Balloon Text"/>
    <w:basedOn w:val="Standard"/>
    <w:link w:val="SprechblasentextZchn"/>
    <w:uiPriority w:val="99"/>
    <w:semiHidden/>
    <w:unhideWhenUsed/>
    <w:rsid w:val="00AA2DA3"/>
    <w:pPr>
      <w:spacing w:after="0"/>
      <w:jc w:val="left"/>
    </w:pPr>
    <w:rPr>
      <w:rFonts w:ascii="Tahoma" w:hAnsi="Tahoma" w:cs="Tahoma"/>
      <w:sz w:val="16"/>
      <w:szCs w:val="16"/>
    </w:rPr>
  </w:style>
  <w:style w:type="character" w:customStyle="1" w:styleId="SprechblasentextZchn">
    <w:name w:val="Sprechblasentext Zchn"/>
    <w:link w:val="Sprechblasentext"/>
    <w:uiPriority w:val="99"/>
    <w:semiHidden/>
    <w:rsid w:val="00AA2DA3"/>
    <w:rPr>
      <w:rFonts w:ascii="Tahoma" w:eastAsia="Calibri" w:hAnsi="Tahoma" w:cs="Tahoma"/>
      <w:sz w:val="16"/>
      <w:szCs w:val="16"/>
    </w:rPr>
  </w:style>
  <w:style w:type="character" w:customStyle="1" w:styleId="SprechblasentextZeichen">
    <w:name w:val="Sprechblasentext Zeichen"/>
    <w:uiPriority w:val="99"/>
    <w:semiHidden/>
    <w:rsid w:val="00AA3588"/>
    <w:rPr>
      <w:rFonts w:ascii="Lucida Grande" w:hAnsi="Lucida Grande"/>
      <w:sz w:val="18"/>
      <w:szCs w:val="18"/>
    </w:rPr>
  </w:style>
  <w:style w:type="character" w:customStyle="1" w:styleId="FormatvorlageKursiv">
    <w:name w:val="Formatvorlage Kursiv"/>
    <w:rsid w:val="00E74DE3"/>
    <w:rPr>
      <w:i/>
      <w:iCs/>
      <w:lang w:val="en-US"/>
    </w:rPr>
  </w:style>
  <w:style w:type="table" w:styleId="Tabellenraster">
    <w:name w:val="Table Grid"/>
    <w:basedOn w:val="NormaleTabelle"/>
    <w:uiPriority w:val="59"/>
    <w:rsid w:val="00ED1D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ispiel">
    <w:name w:val="Beispiel"/>
    <w:basedOn w:val="Standard"/>
    <w:link w:val="BeispielChar"/>
    <w:uiPriority w:val="99"/>
    <w:qFormat/>
    <w:rsid w:val="00CE7149"/>
    <w:rPr>
      <w:rFonts w:cs="Times New Roman"/>
      <w:sz w:val="20"/>
      <w:szCs w:val="20"/>
      <w:lang w:eastAsia="x-none"/>
    </w:rPr>
  </w:style>
  <w:style w:type="character" w:customStyle="1" w:styleId="BeispielChar">
    <w:name w:val="Beispiel Char"/>
    <w:link w:val="Beispiel"/>
    <w:rsid w:val="00CE7149"/>
    <w:rPr>
      <w:rFonts w:ascii="Arial" w:hAnsi="Arial" w:cs="Times New Roman"/>
      <w:lang w:val="en-US" w:eastAsia="x-none"/>
    </w:rPr>
  </w:style>
  <w:style w:type="paragraph" w:styleId="Titel">
    <w:name w:val="Title"/>
    <w:basedOn w:val="Standard"/>
    <w:next w:val="Standard"/>
    <w:link w:val="TitelZchn"/>
    <w:uiPriority w:val="10"/>
    <w:qFormat/>
    <w:rsid w:val="00434E1C"/>
    <w:pPr>
      <w:keepNext/>
      <w:spacing w:before="1200" w:after="300"/>
      <w:contextualSpacing/>
      <w:jc w:val="center"/>
    </w:pPr>
    <w:rPr>
      <w:rFonts w:eastAsia="Times New Roman" w:cs="Times New Roman"/>
      <w:b/>
      <w:spacing w:val="5"/>
      <w:kern w:val="28"/>
      <w:sz w:val="56"/>
      <w:szCs w:val="52"/>
    </w:rPr>
  </w:style>
  <w:style w:type="character" w:customStyle="1" w:styleId="TitelZchn">
    <w:name w:val="Titel Zchn"/>
    <w:link w:val="Titel"/>
    <w:uiPriority w:val="10"/>
    <w:rsid w:val="00434E1C"/>
    <w:rPr>
      <w:rFonts w:ascii="Arial" w:eastAsia="Times New Roman" w:hAnsi="Arial" w:cs="Times New Roman"/>
      <w:b/>
      <w:spacing w:val="5"/>
      <w:kern w:val="28"/>
      <w:sz w:val="56"/>
      <w:szCs w:val="52"/>
      <w:lang w:val="en-US"/>
    </w:rPr>
  </w:style>
  <w:style w:type="paragraph" w:styleId="Kopfzeile">
    <w:name w:val="header"/>
    <w:basedOn w:val="Standard"/>
    <w:link w:val="KopfzeileZchn"/>
    <w:uiPriority w:val="99"/>
    <w:unhideWhenUsed/>
    <w:rsid w:val="00AA2DA3"/>
    <w:pPr>
      <w:tabs>
        <w:tab w:val="center" w:pos="4536"/>
        <w:tab w:val="right" w:pos="9072"/>
      </w:tabs>
      <w:spacing w:after="0"/>
      <w:jc w:val="left"/>
    </w:pPr>
    <w:rPr>
      <w:rFonts w:ascii="TheSans UHH" w:hAnsi="TheSans UHH" w:cs="Times New Roman"/>
    </w:rPr>
  </w:style>
  <w:style w:type="character" w:customStyle="1" w:styleId="KopfzeileZchn">
    <w:name w:val="Kopfzeile Zchn"/>
    <w:link w:val="Kopfzeile"/>
    <w:uiPriority w:val="99"/>
    <w:rsid w:val="00AA2DA3"/>
    <w:rPr>
      <w:rFonts w:ascii="TheSans UHH" w:eastAsia="Calibri" w:hAnsi="TheSans UHH" w:cs="Times New Roman"/>
    </w:rPr>
  </w:style>
  <w:style w:type="paragraph" w:styleId="Fuzeile">
    <w:name w:val="footer"/>
    <w:basedOn w:val="Standard"/>
    <w:link w:val="FuzeileZchn"/>
    <w:uiPriority w:val="99"/>
    <w:unhideWhenUsed/>
    <w:rsid w:val="00130177"/>
    <w:pPr>
      <w:tabs>
        <w:tab w:val="center" w:pos="4536"/>
        <w:tab w:val="right" w:pos="9072"/>
      </w:tabs>
      <w:spacing w:after="0"/>
      <w:jc w:val="center"/>
    </w:pPr>
    <w:rPr>
      <w:rFonts w:cs="Times New Roman"/>
      <w:sz w:val="20"/>
    </w:rPr>
  </w:style>
  <w:style w:type="character" w:customStyle="1" w:styleId="FuzeileZchn">
    <w:name w:val="Fußzeile Zchn"/>
    <w:link w:val="Fuzeile"/>
    <w:uiPriority w:val="99"/>
    <w:rsid w:val="00130177"/>
    <w:rPr>
      <w:rFonts w:ascii="Arial" w:hAnsi="Arial" w:cs="Times New Roman"/>
      <w:szCs w:val="22"/>
      <w:lang w:val="en-US" w:eastAsia="en-US"/>
    </w:rPr>
  </w:style>
  <w:style w:type="paragraph" w:styleId="Funotentext">
    <w:name w:val="footnote text"/>
    <w:basedOn w:val="Standard"/>
    <w:link w:val="FunotentextZchn"/>
    <w:uiPriority w:val="99"/>
    <w:unhideWhenUsed/>
    <w:rsid w:val="0099701E"/>
    <w:pPr>
      <w:tabs>
        <w:tab w:val="left" w:pos="142"/>
      </w:tabs>
      <w:ind w:left="142" w:hanging="142"/>
      <w:jc w:val="left"/>
    </w:pPr>
    <w:rPr>
      <w:rFonts w:eastAsia="Arial" w:cs="Times New Roman"/>
      <w:sz w:val="20"/>
      <w:szCs w:val="20"/>
      <w:lang w:val="de-DE"/>
    </w:rPr>
  </w:style>
  <w:style w:type="character" w:customStyle="1" w:styleId="FunotentextZchn">
    <w:name w:val="Fußnotentext Zchn"/>
    <w:link w:val="Funotentext"/>
    <w:uiPriority w:val="99"/>
    <w:rsid w:val="0099701E"/>
    <w:rPr>
      <w:rFonts w:ascii="Arial" w:eastAsia="Arial" w:hAnsi="Arial" w:cs="Times New Roman"/>
    </w:rPr>
  </w:style>
  <w:style w:type="character" w:styleId="Funotenzeichen">
    <w:name w:val="footnote reference"/>
    <w:uiPriority w:val="99"/>
    <w:unhideWhenUsed/>
    <w:rsid w:val="00AA2DA3"/>
    <w:rPr>
      <w:vertAlign w:val="superscript"/>
    </w:rPr>
  </w:style>
  <w:style w:type="character" w:styleId="Seitenzahl">
    <w:name w:val="page number"/>
    <w:rsid w:val="00CE7149"/>
  </w:style>
  <w:style w:type="character" w:styleId="Hyperlink">
    <w:name w:val="Hyperlink"/>
    <w:uiPriority w:val="99"/>
    <w:rsid w:val="000F3937"/>
    <w:rPr>
      <w:color w:val="0000FF"/>
      <w:u w:val="single"/>
    </w:rPr>
  </w:style>
  <w:style w:type="paragraph" w:customStyle="1" w:styleId="Litrtr">
    <w:name w:val="Litrtr"/>
    <w:basedOn w:val="Beispiel"/>
    <w:rsid w:val="001C00E0"/>
    <w:pPr>
      <w:spacing w:after="0"/>
      <w:ind w:left="300" w:hanging="300"/>
    </w:pPr>
    <w:rPr>
      <w:rFonts w:eastAsia="Times New Roman"/>
      <w:lang w:eastAsia="de-DE"/>
    </w:rPr>
  </w:style>
  <w:style w:type="paragraph" w:styleId="Beschriftung">
    <w:name w:val="caption"/>
    <w:basedOn w:val="Standard"/>
    <w:next w:val="Standard"/>
    <w:qFormat/>
    <w:rsid w:val="00C04BB3"/>
    <w:pPr>
      <w:spacing w:after="0"/>
      <w:jc w:val="left"/>
    </w:pPr>
    <w:rPr>
      <w:rFonts w:eastAsia="Times New Roman" w:cs="Times New Roman"/>
      <w:bCs/>
      <w:sz w:val="20"/>
      <w:szCs w:val="20"/>
      <w:lang w:eastAsia="ru-RU"/>
    </w:rPr>
  </w:style>
  <w:style w:type="character" w:styleId="Kommentarzeichen">
    <w:name w:val="annotation reference"/>
    <w:uiPriority w:val="99"/>
    <w:semiHidden/>
    <w:unhideWhenUsed/>
    <w:rsid w:val="00DA2BFA"/>
    <w:rPr>
      <w:sz w:val="16"/>
      <w:szCs w:val="16"/>
    </w:rPr>
  </w:style>
  <w:style w:type="paragraph" w:styleId="Kommentartext">
    <w:name w:val="annotation text"/>
    <w:basedOn w:val="Standard"/>
    <w:link w:val="KommentartextZchn"/>
    <w:uiPriority w:val="99"/>
    <w:semiHidden/>
    <w:unhideWhenUsed/>
    <w:rsid w:val="00DA2BFA"/>
    <w:rPr>
      <w:sz w:val="20"/>
      <w:szCs w:val="20"/>
    </w:rPr>
  </w:style>
  <w:style w:type="character" w:customStyle="1" w:styleId="KommentartextZchn">
    <w:name w:val="Kommentartext Zchn"/>
    <w:link w:val="Kommentartext"/>
    <w:uiPriority w:val="99"/>
    <w:semiHidden/>
    <w:rsid w:val="00DA2BFA"/>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DA2BFA"/>
    <w:rPr>
      <w:b/>
      <w:bCs/>
    </w:rPr>
  </w:style>
  <w:style w:type="character" w:customStyle="1" w:styleId="KommentarthemaZchn">
    <w:name w:val="Kommentarthema Zchn"/>
    <w:link w:val="Kommentarthema"/>
    <w:uiPriority w:val="99"/>
    <w:semiHidden/>
    <w:rsid w:val="00DA2BFA"/>
    <w:rPr>
      <w:rFonts w:ascii="Arial" w:hAnsi="Arial"/>
      <w:b/>
      <w:bCs/>
      <w:sz w:val="20"/>
      <w:szCs w:val="20"/>
    </w:rPr>
  </w:style>
  <w:style w:type="paragraph" w:styleId="Listenabsatz">
    <w:name w:val="List Paragraph"/>
    <w:basedOn w:val="Standard"/>
    <w:link w:val="ListenabsatzZchn"/>
    <w:uiPriority w:val="34"/>
    <w:qFormat/>
    <w:rsid w:val="001B3174"/>
    <w:pPr>
      <w:keepLines/>
      <w:numPr>
        <w:numId w:val="2"/>
      </w:numPr>
    </w:pPr>
  </w:style>
  <w:style w:type="character" w:customStyle="1" w:styleId="ListenabsatzZchn">
    <w:name w:val="Listenabsatz Zchn"/>
    <w:basedOn w:val="Absatz-Standardschriftart"/>
    <w:link w:val="Listenabsatz"/>
    <w:uiPriority w:val="34"/>
    <w:rsid w:val="00D3743E"/>
    <w:rPr>
      <w:rFonts w:ascii="Arial" w:hAnsi="Arial"/>
      <w:sz w:val="22"/>
      <w:szCs w:val="22"/>
      <w:lang w:val="en-US"/>
    </w:rPr>
  </w:style>
  <w:style w:type="paragraph" w:styleId="StandardWeb">
    <w:name w:val="Normal (Web)"/>
    <w:basedOn w:val="Standard"/>
    <w:uiPriority w:val="99"/>
    <w:unhideWhenUsed/>
    <w:rsid w:val="00CE7149"/>
    <w:pPr>
      <w:spacing w:before="100" w:beforeAutospacing="1" w:after="100" w:afterAutospacing="1"/>
      <w:jc w:val="left"/>
    </w:pPr>
    <w:rPr>
      <w:rFonts w:ascii="Times New Roman" w:eastAsia="Times New Roman" w:hAnsi="Times New Roman" w:cs="Times New Roman"/>
      <w:sz w:val="24"/>
      <w:szCs w:val="24"/>
      <w:lang w:val="de-DE"/>
    </w:rPr>
  </w:style>
  <w:style w:type="character" w:customStyle="1" w:styleId="hps">
    <w:name w:val="hps"/>
    <w:rsid w:val="00B6488E"/>
  </w:style>
  <w:style w:type="character" w:customStyle="1" w:styleId="Funotenzeichen1">
    <w:name w:val="Fußnotenzeichen1"/>
    <w:rsid w:val="00B6488E"/>
    <w:rPr>
      <w:vertAlign w:val="superscript"/>
    </w:rPr>
  </w:style>
  <w:style w:type="paragraph" w:customStyle="1" w:styleId="berschrift">
    <w:name w:val="Überschrift"/>
    <w:basedOn w:val="Standard"/>
    <w:next w:val="Textkrper"/>
    <w:rsid w:val="00B6488E"/>
    <w:pPr>
      <w:spacing w:after="120" w:line="360" w:lineRule="exact"/>
      <w:jc w:val="center"/>
    </w:pPr>
    <w:rPr>
      <w:rFonts w:ascii="Times New Roman" w:eastAsia="Times New Roman" w:hAnsi="Times New Roman" w:cs="Times New Roman"/>
      <w:b/>
      <w:sz w:val="28"/>
      <w:szCs w:val="20"/>
      <w:lang w:val="de-DE" w:eastAsia="zh-CN"/>
    </w:rPr>
  </w:style>
  <w:style w:type="paragraph" w:styleId="Textkrper">
    <w:name w:val="Body Text"/>
    <w:basedOn w:val="Standard"/>
    <w:link w:val="TextkrperZchn"/>
    <w:uiPriority w:val="99"/>
    <w:semiHidden/>
    <w:unhideWhenUsed/>
    <w:rsid w:val="00B6488E"/>
    <w:pPr>
      <w:spacing w:after="120"/>
    </w:pPr>
  </w:style>
  <w:style w:type="character" w:customStyle="1" w:styleId="TextkrperZchn">
    <w:name w:val="Textkörper Zchn"/>
    <w:link w:val="Textkrper"/>
    <w:uiPriority w:val="99"/>
    <w:semiHidden/>
    <w:rsid w:val="00B6488E"/>
    <w:rPr>
      <w:rFonts w:ascii="Arial" w:hAnsi="Arial"/>
      <w:sz w:val="22"/>
      <w:szCs w:val="22"/>
      <w:lang w:val="en-US"/>
    </w:rPr>
  </w:style>
  <w:style w:type="paragraph" w:customStyle="1" w:styleId="Textkrper-Einzug21">
    <w:name w:val="Textkörper-Einzug 21"/>
    <w:basedOn w:val="Standard"/>
    <w:rsid w:val="00B6488E"/>
    <w:pPr>
      <w:spacing w:after="120" w:line="360" w:lineRule="exact"/>
      <w:ind w:left="709" w:hanging="709"/>
      <w:jc w:val="left"/>
    </w:pPr>
    <w:rPr>
      <w:rFonts w:ascii="Times New Roman" w:eastAsia="Times New Roman" w:hAnsi="Times New Roman" w:cs="Times New Roman"/>
      <w:szCs w:val="20"/>
      <w:lang w:val="de-DE" w:eastAsia="zh-CN"/>
    </w:rPr>
  </w:style>
  <w:style w:type="paragraph" w:customStyle="1" w:styleId="Rolle">
    <w:name w:val="Rolle"/>
    <w:basedOn w:val="Standard"/>
    <w:rsid w:val="00B6488E"/>
    <w:pPr>
      <w:pageBreakBefore/>
      <w:spacing w:after="120"/>
      <w:jc w:val="left"/>
    </w:pPr>
    <w:rPr>
      <w:rFonts w:eastAsia="Times New Roman"/>
      <w:b/>
      <w:szCs w:val="24"/>
      <w:lang w:val="de-DE"/>
    </w:rPr>
  </w:style>
  <w:style w:type="paragraph" w:customStyle="1" w:styleId="Einleitung">
    <w:name w:val="Einleitung"/>
    <w:basedOn w:val="Standard"/>
    <w:next w:val="Standard"/>
    <w:rsid w:val="00B6488E"/>
    <w:pPr>
      <w:spacing w:line="260" w:lineRule="atLeast"/>
    </w:pPr>
    <w:rPr>
      <w:rFonts w:eastAsia="Times New Roman" w:cs="Times New Roman"/>
      <w:i/>
      <w:szCs w:val="20"/>
      <w:lang w:val="de-DE"/>
    </w:rPr>
  </w:style>
  <w:style w:type="paragraph" w:customStyle="1" w:styleId="GrafikenStandard">
    <w:name w:val="Grafiken Standard"/>
    <w:basedOn w:val="Standard"/>
    <w:next w:val="Standard"/>
    <w:link w:val="GrafikenStandardZchn"/>
    <w:uiPriority w:val="99"/>
    <w:rsid w:val="00B6488E"/>
    <w:pPr>
      <w:spacing w:after="0"/>
    </w:pPr>
    <w:rPr>
      <w:rFonts w:ascii="Verdana" w:eastAsia="Times New Roman" w:hAnsi="Verdana" w:cs="Times New Roman"/>
      <w:sz w:val="24"/>
      <w:szCs w:val="24"/>
    </w:rPr>
  </w:style>
  <w:style w:type="character" w:customStyle="1" w:styleId="GrafikenStandardZchn">
    <w:name w:val="Grafiken Standard Zchn"/>
    <w:link w:val="GrafikenStandard"/>
    <w:uiPriority w:val="99"/>
    <w:locked/>
    <w:rsid w:val="00B6488E"/>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B6488E"/>
    <w:rPr>
      <w:i/>
      <w:iCs/>
      <w:color w:val="000000"/>
      <w:lang w:eastAsia="en-US"/>
    </w:rPr>
  </w:style>
  <w:style w:type="character" w:customStyle="1" w:styleId="ZitatZchn">
    <w:name w:val="Zitat Zchn"/>
    <w:link w:val="Zitat"/>
    <w:uiPriority w:val="29"/>
    <w:rsid w:val="00B6488E"/>
    <w:rPr>
      <w:rFonts w:ascii="Arial" w:hAnsi="Arial"/>
      <w:i/>
      <w:iCs/>
      <w:color w:val="000000"/>
      <w:sz w:val="22"/>
      <w:szCs w:val="22"/>
      <w:lang w:val="en-US" w:eastAsia="en-US"/>
    </w:rPr>
  </w:style>
  <w:style w:type="paragraph" w:customStyle="1" w:styleId="Leitlinien">
    <w:name w:val="Leitlinien"/>
    <w:basedOn w:val="Standard"/>
    <w:link w:val="LeitlinienZchn"/>
    <w:rsid w:val="00B6488E"/>
    <w:pPr>
      <w:spacing w:after="0"/>
    </w:pPr>
    <w:rPr>
      <w:rFonts w:ascii="Arial Narrow" w:eastAsia="Times New Roman" w:hAnsi="Arial Narrow" w:cs="Times New Roman"/>
      <w:b/>
      <w:sz w:val="24"/>
      <w:szCs w:val="24"/>
      <w:lang w:eastAsia="ru-RU"/>
    </w:rPr>
  </w:style>
  <w:style w:type="character" w:customStyle="1" w:styleId="LeitlinienZchn">
    <w:name w:val="Leitlinien Zchn"/>
    <w:link w:val="Leitlinien"/>
    <w:rsid w:val="00B6488E"/>
    <w:rPr>
      <w:rFonts w:ascii="Arial Narrow" w:eastAsia="Times New Roman" w:hAnsi="Arial Narrow" w:cs="Times New Roman"/>
      <w:b/>
      <w:sz w:val="24"/>
      <w:szCs w:val="24"/>
      <w:lang w:val="en-US" w:eastAsia="ru-RU"/>
    </w:rPr>
  </w:style>
  <w:style w:type="character" w:customStyle="1" w:styleId="shorttext">
    <w:name w:val="short_text"/>
    <w:rsid w:val="00B6488E"/>
  </w:style>
  <w:style w:type="paragraph" w:customStyle="1" w:styleId="Trainer">
    <w:name w:val="Trainer"/>
    <w:basedOn w:val="Beispiel"/>
    <w:link w:val="TrainerZchn"/>
    <w:qFormat/>
    <w:rsid w:val="00B6488E"/>
    <w:pPr>
      <w:shd w:val="clear" w:color="auto" w:fill="D9D9D9"/>
    </w:pPr>
    <w:rPr>
      <w:rFonts w:cs="Arial"/>
      <w:i/>
      <w:iCs/>
      <w:color w:val="000000"/>
      <w:szCs w:val="22"/>
      <w:lang w:val="en" w:eastAsia="en-US"/>
    </w:rPr>
  </w:style>
  <w:style w:type="character" w:customStyle="1" w:styleId="TrainerZchn">
    <w:name w:val="Trainer Zchn"/>
    <w:basedOn w:val="ListenabsatzZchn"/>
    <w:link w:val="Trainer"/>
    <w:rsid w:val="00D3743E"/>
    <w:rPr>
      <w:rFonts w:ascii="Arial" w:hAnsi="Arial"/>
      <w:i/>
      <w:iCs/>
      <w:color w:val="000000"/>
      <w:sz w:val="22"/>
      <w:szCs w:val="22"/>
      <w:shd w:val="clear" w:color="auto" w:fill="D9D9D9"/>
      <w:lang w:val="en" w:eastAsia="en-US"/>
    </w:rPr>
  </w:style>
  <w:style w:type="paragraph" w:customStyle="1" w:styleId="Funote">
    <w:name w:val="Fußnote"/>
    <w:basedOn w:val="Standard"/>
    <w:qFormat/>
    <w:rsid w:val="00B6488E"/>
    <w:rPr>
      <w:sz w:val="20"/>
      <w:lang w:eastAsia="en-US"/>
    </w:rPr>
  </w:style>
  <w:style w:type="paragraph" w:customStyle="1" w:styleId="Leitfrage">
    <w:name w:val="Leitfrage"/>
    <w:basedOn w:val="Leitlinien"/>
    <w:link w:val="LeitfrageZchn"/>
    <w:qFormat/>
    <w:rsid w:val="00B6488E"/>
    <w:rPr>
      <w:rFonts w:ascii="Arial" w:hAnsi="Arial" w:cs="Arial"/>
      <w:sz w:val="22"/>
      <w:szCs w:val="22"/>
    </w:rPr>
  </w:style>
  <w:style w:type="character" w:customStyle="1" w:styleId="LeitfrageZchn">
    <w:name w:val="Leitfrage Zchn"/>
    <w:link w:val="Leitfrage"/>
    <w:rsid w:val="00B6488E"/>
    <w:rPr>
      <w:rFonts w:ascii="Arial" w:eastAsia="Times New Roman" w:hAnsi="Arial"/>
      <w:b/>
      <w:sz w:val="22"/>
      <w:szCs w:val="22"/>
      <w:lang w:val="en-US" w:eastAsia="ru-RU"/>
    </w:rPr>
  </w:style>
  <w:style w:type="paragraph" w:styleId="Untertitel">
    <w:name w:val="Subtitle"/>
    <w:basedOn w:val="Standard"/>
    <w:next w:val="Standard"/>
    <w:link w:val="UntertitelZchn"/>
    <w:uiPriority w:val="11"/>
    <w:qFormat/>
    <w:rsid w:val="00D173FF"/>
    <w:pPr>
      <w:numPr>
        <w:ilvl w:val="1"/>
      </w:numPr>
      <w:spacing w:after="200" w:line="276" w:lineRule="auto"/>
      <w:jc w:val="left"/>
    </w:pPr>
    <w:rPr>
      <w:rFonts w:ascii="Cambria" w:eastAsia="Times New Roman" w:hAnsi="Cambria" w:cs="Times New Roman"/>
      <w:i/>
      <w:iCs/>
      <w:color w:val="4F81BD"/>
      <w:spacing w:val="15"/>
      <w:sz w:val="24"/>
      <w:szCs w:val="24"/>
      <w:lang w:val="de-DE"/>
    </w:rPr>
  </w:style>
  <w:style w:type="character" w:customStyle="1" w:styleId="UntertitelZchn">
    <w:name w:val="Untertitel Zchn"/>
    <w:link w:val="Untertitel"/>
    <w:uiPriority w:val="11"/>
    <w:rsid w:val="00D173FF"/>
    <w:rPr>
      <w:rFonts w:ascii="Cambria" w:eastAsia="Times New Roman" w:hAnsi="Cambria" w:cs="Times New Roman"/>
      <w:i/>
      <w:iCs/>
      <w:color w:val="4F81BD"/>
      <w:spacing w:val="15"/>
      <w:sz w:val="24"/>
      <w:szCs w:val="24"/>
    </w:rPr>
  </w:style>
  <w:style w:type="character" w:customStyle="1" w:styleId="longtext">
    <w:name w:val="long_text"/>
    <w:basedOn w:val="Absatz-Standardschriftart"/>
    <w:rsid w:val="00D3743E"/>
  </w:style>
  <w:style w:type="character" w:customStyle="1" w:styleId="alt-edited">
    <w:name w:val="alt-edited"/>
    <w:basedOn w:val="Absatz-Standardschriftart"/>
    <w:rsid w:val="00D3743E"/>
  </w:style>
  <w:style w:type="character" w:customStyle="1" w:styleId="atn">
    <w:name w:val="atn"/>
    <w:basedOn w:val="Absatz-Standardschriftart"/>
    <w:rsid w:val="00D3743E"/>
  </w:style>
  <w:style w:type="paragraph" w:customStyle="1" w:styleId="RSname">
    <w:name w:val="RSname"/>
    <w:basedOn w:val="berschrift2"/>
    <w:next w:val="Standard"/>
    <w:rsid w:val="00D3743E"/>
    <w:pPr>
      <w:keepLines w:val="0"/>
      <w:pageBreakBefore/>
      <w:numPr>
        <w:ilvl w:val="0"/>
        <w:numId w:val="0"/>
      </w:numPr>
      <w:tabs>
        <w:tab w:val="clear" w:pos="426"/>
      </w:tabs>
      <w:spacing w:before="80" w:after="60" w:line="240" w:lineRule="atLeast"/>
      <w:outlineLvl w:val="9"/>
    </w:pPr>
    <w:rPr>
      <w:rFonts w:cs="Times New Roman"/>
      <w:iCs w:val="0"/>
      <w:szCs w:val="20"/>
    </w:rPr>
  </w:style>
  <w:style w:type="character" w:styleId="Fett">
    <w:name w:val="Strong"/>
    <w:basedOn w:val="Absatz-Standardschriftart"/>
    <w:qFormat/>
    <w:rsid w:val="00D3743E"/>
    <w:rPr>
      <w:b/>
      <w:bCs/>
    </w:rPr>
  </w:style>
  <w:style w:type="character" w:customStyle="1" w:styleId="Worksheet">
    <w:name w:val="Worksheet"/>
    <w:basedOn w:val="Absatz-Standardschriftart"/>
    <w:qFormat/>
    <w:rsid w:val="00D3743E"/>
    <w:rPr>
      <w:rFonts w:ascii="Arial" w:hAnsi="Arial"/>
    </w:rPr>
  </w:style>
  <w:style w:type="paragraph" w:customStyle="1" w:styleId="Figuretitle">
    <w:name w:val="Figuretitle"/>
    <w:basedOn w:val="Standard"/>
    <w:qFormat/>
    <w:rsid w:val="00D3743E"/>
    <w:rPr>
      <w:rFonts w:eastAsiaTheme="minorHAnsi" w:cstheme="minorBidi"/>
      <w:b/>
      <w:bCs/>
      <w:lang w:val="de-DE" w:eastAsia="en-US"/>
    </w:rPr>
  </w:style>
  <w:style w:type="paragraph" w:customStyle="1" w:styleId="Keyphrases-Box">
    <w:name w:val="Keyphrases-Box"/>
    <w:basedOn w:val="Standard"/>
    <w:link w:val="Keyphrases-BoxZchn"/>
    <w:qFormat/>
    <w:rsid w:val="00D3743E"/>
    <w:pPr>
      <w:jc w:val="left"/>
    </w:pPr>
    <w:rPr>
      <w:rFonts w:eastAsiaTheme="minorHAnsi" w:cstheme="minorBidi"/>
      <w:lang w:val="de-DE" w:eastAsia="en-US"/>
    </w:rPr>
  </w:style>
  <w:style w:type="character" w:customStyle="1" w:styleId="Keyphrases-BoxZchn">
    <w:name w:val="Keyphrases-Box Zchn"/>
    <w:basedOn w:val="Absatz-Standardschriftart"/>
    <w:link w:val="Keyphrases-Box"/>
    <w:rsid w:val="00D3743E"/>
    <w:rPr>
      <w:rFonts w:ascii="Arial" w:eastAsiaTheme="minorHAnsi" w:hAnsi="Arial" w:cstheme="minorBidi"/>
      <w:sz w:val="22"/>
      <w:szCs w:val="22"/>
      <w:lang w:eastAsia="en-US"/>
    </w:rPr>
  </w:style>
  <w:style w:type="paragraph" w:customStyle="1" w:styleId="Textkrper-Diss">
    <w:name w:val="Textkörper-Diss"/>
    <w:basedOn w:val="Textkrper"/>
    <w:rsid w:val="00432E6F"/>
    <w:pPr>
      <w:spacing w:before="120" w:after="0" w:line="360" w:lineRule="auto"/>
      <w:ind w:firstLine="284"/>
    </w:pPr>
    <w:rPr>
      <w:rFonts w:ascii="Times New Roman" w:eastAsia="Times New Roman" w:hAnsi="Times New Roman" w:cs="Times New Roman"/>
      <w:sz w:val="24"/>
      <w:szCs w:val="24"/>
      <w:lang w:val="de-DE"/>
    </w:rPr>
  </w:style>
  <w:style w:type="paragraph" w:customStyle="1" w:styleId="Abbildung">
    <w:name w:val="Abbildung"/>
    <w:basedOn w:val="Standard"/>
    <w:qFormat/>
    <w:rsid w:val="00432E6F"/>
    <w:pPr>
      <w:ind w:left="993" w:hanging="993"/>
      <w:jc w:val="left"/>
    </w:pPr>
    <w:rPr>
      <w:rFonts w:eastAsiaTheme="minorHAnsi" w:cstheme="minorBidi"/>
      <w:bCs/>
      <w:sz w:val="20"/>
      <w:lang w:val="de-DE" w:eastAsia="en-US"/>
    </w:rPr>
  </w:style>
  <w:style w:type="paragraph" w:customStyle="1" w:styleId="Listenabsatz1">
    <w:name w:val="Listenabsatz1"/>
    <w:basedOn w:val="Standard"/>
    <w:rsid w:val="00432E6F"/>
    <w:pPr>
      <w:suppressAutoHyphens/>
      <w:spacing w:line="100" w:lineRule="atLeast"/>
      <w:jc w:val="left"/>
    </w:pPr>
    <w:rPr>
      <w:rFonts w:eastAsia="SimSun" w:cs="Calibri"/>
      <w:kern w:val="1"/>
      <w:lang w:val="de-DE" w:eastAsia="ar-SA"/>
    </w:rPr>
  </w:style>
  <w:style w:type="character" w:customStyle="1" w:styleId="Absatz-Standardschriftart1">
    <w:name w:val="Absatz-Standardschriftart1"/>
    <w:rsid w:val="00432E6F"/>
  </w:style>
  <w:style w:type="paragraph" w:styleId="berarbeitung">
    <w:name w:val="Revision"/>
    <w:hidden/>
    <w:uiPriority w:val="99"/>
    <w:rsid w:val="00432E6F"/>
    <w:rPr>
      <w:rFonts w:ascii="Arial" w:eastAsiaTheme="minorHAnsi" w:hAnsi="Arial" w:cstheme="minorBidi"/>
      <w:sz w:val="22"/>
      <w:szCs w:val="22"/>
      <w:lang w:eastAsia="en-US"/>
    </w:rPr>
  </w:style>
  <w:style w:type="paragraph" w:customStyle="1" w:styleId="FarbigeListe-Akzent11">
    <w:name w:val="Farbige Liste - Akzent 11"/>
    <w:basedOn w:val="Standard"/>
    <w:uiPriority w:val="34"/>
    <w:qFormat/>
    <w:rsid w:val="005D5340"/>
    <w:pPr>
      <w:jc w:val="left"/>
    </w:pPr>
    <w:rPr>
      <w:lang w:val="de-DE" w:eastAsia="en-US"/>
    </w:rPr>
  </w:style>
  <w:style w:type="paragraph" w:customStyle="1" w:styleId="Listenabsatz2">
    <w:name w:val="Listenabsatz2"/>
    <w:basedOn w:val="Standard"/>
    <w:rsid w:val="00635E9F"/>
    <w:pPr>
      <w:suppressAutoHyphens/>
      <w:spacing w:line="100" w:lineRule="atLeast"/>
      <w:jc w:val="left"/>
    </w:pPr>
    <w:rPr>
      <w:rFonts w:eastAsia="SimSun" w:cs="Mangal"/>
      <w:kern w:val="1"/>
      <w:szCs w:val="24"/>
      <w:lang w:val="de-DE" w:eastAsia="hi-IN" w:bidi="hi-IN"/>
    </w:rPr>
  </w:style>
  <w:style w:type="paragraph" w:customStyle="1" w:styleId="Funotentext1">
    <w:name w:val="Fußnotentext1"/>
    <w:basedOn w:val="Standard"/>
    <w:rsid w:val="00635E9F"/>
    <w:pPr>
      <w:suppressAutoHyphens/>
      <w:spacing w:after="160" w:line="100" w:lineRule="atLeast"/>
      <w:jc w:val="left"/>
    </w:pPr>
    <w:rPr>
      <w:rFonts w:ascii="TheSans UHH" w:hAnsi="TheSans UHH" w:cs="Times New Roman"/>
      <w:kern w:val="1"/>
      <w:sz w:val="20"/>
      <w:szCs w:val="20"/>
      <w:lang w:val="de-DE" w:eastAsia="hi-IN" w:bidi="hi-IN"/>
    </w:rPr>
  </w:style>
  <w:style w:type="paragraph" w:styleId="Verzeichnis1">
    <w:name w:val="toc 1"/>
    <w:basedOn w:val="Standard"/>
    <w:next w:val="Standard"/>
    <w:autoRedefine/>
    <w:uiPriority w:val="39"/>
    <w:unhideWhenUsed/>
    <w:rsid w:val="00AC44AD"/>
    <w:pPr>
      <w:tabs>
        <w:tab w:val="left" w:pos="440"/>
        <w:tab w:val="right" w:leader="dot" w:pos="9062"/>
      </w:tabs>
      <w:spacing w:after="100"/>
    </w:pPr>
    <w:rPr>
      <w:b/>
      <w:bCs/>
      <w:sz w:val="24"/>
      <w:szCs w:val="24"/>
    </w:rPr>
  </w:style>
  <w:style w:type="paragraph" w:styleId="Verzeichnis2">
    <w:name w:val="toc 2"/>
    <w:basedOn w:val="Standard"/>
    <w:next w:val="Standard"/>
    <w:autoRedefine/>
    <w:uiPriority w:val="39"/>
    <w:unhideWhenUsed/>
    <w:rsid w:val="006870DA"/>
    <w:pPr>
      <w:tabs>
        <w:tab w:val="left" w:pos="880"/>
        <w:tab w:val="right" w:leader="dot" w:pos="9062"/>
      </w:tabs>
      <w:spacing w:after="100"/>
      <w:ind w:left="220"/>
      <w:jc w:val="left"/>
    </w:pPr>
    <w:rPr>
      <w:b/>
      <w:bCs/>
      <w:noProof/>
    </w:rPr>
  </w:style>
  <w:style w:type="paragraph" w:styleId="Verzeichnis4">
    <w:name w:val="toc 4"/>
    <w:basedOn w:val="Standard"/>
    <w:next w:val="Standard"/>
    <w:autoRedefine/>
    <w:uiPriority w:val="39"/>
    <w:unhideWhenUsed/>
    <w:rsid w:val="001C62A0"/>
    <w:pPr>
      <w:tabs>
        <w:tab w:val="left" w:pos="1134"/>
        <w:tab w:val="right" w:leader="dot" w:pos="9062"/>
      </w:tabs>
      <w:spacing w:after="100"/>
      <w:ind w:left="660"/>
    </w:pPr>
  </w:style>
  <w:style w:type="paragraph" w:styleId="Verzeichnis3">
    <w:name w:val="toc 3"/>
    <w:basedOn w:val="Standard"/>
    <w:next w:val="Standard"/>
    <w:autoRedefine/>
    <w:uiPriority w:val="39"/>
    <w:unhideWhenUsed/>
    <w:rsid w:val="009B2AD9"/>
    <w:pPr>
      <w:spacing w:after="100"/>
      <w:ind w:left="440"/>
    </w:pPr>
  </w:style>
  <w:style w:type="character" w:styleId="BesuchterHyperlink">
    <w:name w:val="FollowedHyperlink"/>
    <w:basedOn w:val="Absatz-Standardschriftart"/>
    <w:uiPriority w:val="99"/>
    <w:semiHidden/>
    <w:unhideWhenUsed/>
    <w:rsid w:val="00370E5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8099496">
      <w:bodyDiv w:val="1"/>
      <w:marLeft w:val="0"/>
      <w:marRight w:val="0"/>
      <w:marTop w:val="0"/>
      <w:marBottom w:val="0"/>
      <w:divBdr>
        <w:top w:val="none" w:sz="0" w:space="0" w:color="auto"/>
        <w:left w:val="none" w:sz="0" w:space="0" w:color="auto"/>
        <w:bottom w:val="none" w:sz="0" w:space="0" w:color="auto"/>
        <w:right w:val="none" w:sz="0" w:space="0" w:color="auto"/>
      </w:divBdr>
    </w:div>
    <w:div w:id="1123693736">
      <w:bodyDiv w:val="1"/>
      <w:marLeft w:val="0"/>
      <w:marRight w:val="0"/>
      <w:marTop w:val="0"/>
      <w:marBottom w:val="0"/>
      <w:divBdr>
        <w:top w:val="none" w:sz="0" w:space="0" w:color="auto"/>
        <w:left w:val="none" w:sz="0" w:space="0" w:color="auto"/>
        <w:bottom w:val="none" w:sz="0" w:space="0" w:color="auto"/>
        <w:right w:val="none" w:sz="0" w:space="0" w:color="auto"/>
      </w:divBdr>
      <w:divsChild>
        <w:div w:id="124546212">
          <w:marLeft w:val="1138"/>
          <w:marRight w:val="0"/>
          <w:marTop w:val="0"/>
          <w:marBottom w:val="0"/>
          <w:divBdr>
            <w:top w:val="none" w:sz="0" w:space="0" w:color="auto"/>
            <w:left w:val="none" w:sz="0" w:space="0" w:color="auto"/>
            <w:bottom w:val="none" w:sz="0" w:space="0" w:color="auto"/>
            <w:right w:val="none" w:sz="0" w:space="0" w:color="auto"/>
          </w:divBdr>
        </w:div>
        <w:div w:id="387611759">
          <w:marLeft w:val="1138"/>
          <w:marRight w:val="0"/>
          <w:marTop w:val="0"/>
          <w:marBottom w:val="0"/>
          <w:divBdr>
            <w:top w:val="none" w:sz="0" w:space="0" w:color="auto"/>
            <w:left w:val="none" w:sz="0" w:space="0" w:color="auto"/>
            <w:bottom w:val="none" w:sz="0" w:space="0" w:color="auto"/>
            <w:right w:val="none" w:sz="0" w:space="0" w:color="auto"/>
          </w:divBdr>
        </w:div>
        <w:div w:id="705830693">
          <w:marLeft w:val="1138"/>
          <w:marRight w:val="0"/>
          <w:marTop w:val="0"/>
          <w:marBottom w:val="0"/>
          <w:divBdr>
            <w:top w:val="none" w:sz="0" w:space="0" w:color="auto"/>
            <w:left w:val="none" w:sz="0" w:space="0" w:color="auto"/>
            <w:bottom w:val="none" w:sz="0" w:space="0" w:color="auto"/>
            <w:right w:val="none" w:sz="0" w:space="0" w:color="auto"/>
          </w:divBdr>
        </w:div>
        <w:div w:id="769591248">
          <w:marLeft w:val="1138"/>
          <w:marRight w:val="0"/>
          <w:marTop w:val="0"/>
          <w:marBottom w:val="0"/>
          <w:divBdr>
            <w:top w:val="none" w:sz="0" w:space="0" w:color="auto"/>
            <w:left w:val="none" w:sz="0" w:space="0" w:color="auto"/>
            <w:bottom w:val="none" w:sz="0" w:space="0" w:color="auto"/>
            <w:right w:val="none" w:sz="0" w:space="0" w:color="auto"/>
          </w:divBdr>
        </w:div>
        <w:div w:id="1762144768">
          <w:marLeft w:val="1138"/>
          <w:marRight w:val="0"/>
          <w:marTop w:val="0"/>
          <w:marBottom w:val="0"/>
          <w:divBdr>
            <w:top w:val="none" w:sz="0" w:space="0" w:color="auto"/>
            <w:left w:val="none" w:sz="0" w:space="0" w:color="auto"/>
            <w:bottom w:val="none" w:sz="0" w:space="0" w:color="auto"/>
            <w:right w:val="none" w:sz="0" w:space="0" w:color="auto"/>
          </w:divBdr>
        </w:div>
        <w:div w:id="1795831700">
          <w:marLeft w:val="1138"/>
          <w:marRight w:val="0"/>
          <w:marTop w:val="0"/>
          <w:marBottom w:val="0"/>
          <w:divBdr>
            <w:top w:val="none" w:sz="0" w:space="0" w:color="auto"/>
            <w:left w:val="none" w:sz="0" w:space="0" w:color="auto"/>
            <w:bottom w:val="none" w:sz="0" w:space="0" w:color="auto"/>
            <w:right w:val="none" w:sz="0" w:space="0" w:color="auto"/>
          </w:divBdr>
        </w:div>
        <w:div w:id="1803420873">
          <w:marLeft w:val="1138"/>
          <w:marRight w:val="0"/>
          <w:marTop w:val="0"/>
          <w:marBottom w:val="0"/>
          <w:divBdr>
            <w:top w:val="none" w:sz="0" w:space="0" w:color="auto"/>
            <w:left w:val="none" w:sz="0" w:space="0" w:color="auto"/>
            <w:bottom w:val="none" w:sz="0" w:space="0" w:color="auto"/>
            <w:right w:val="none" w:sz="0" w:space="0" w:color="auto"/>
          </w:divBdr>
        </w:div>
      </w:divsChild>
    </w:div>
    <w:div w:id="1135562137">
      <w:bodyDiv w:val="1"/>
      <w:marLeft w:val="0"/>
      <w:marRight w:val="0"/>
      <w:marTop w:val="0"/>
      <w:marBottom w:val="0"/>
      <w:divBdr>
        <w:top w:val="none" w:sz="0" w:space="0" w:color="auto"/>
        <w:left w:val="none" w:sz="0" w:space="0" w:color="auto"/>
        <w:bottom w:val="none" w:sz="0" w:space="0" w:color="auto"/>
        <w:right w:val="none" w:sz="0" w:space="0" w:color="auto"/>
      </w:divBdr>
      <w:divsChild>
        <w:div w:id="1127428958">
          <w:marLeft w:val="0"/>
          <w:marRight w:val="0"/>
          <w:marTop w:val="0"/>
          <w:marBottom w:val="0"/>
          <w:divBdr>
            <w:top w:val="none" w:sz="0" w:space="0" w:color="auto"/>
            <w:left w:val="none" w:sz="0" w:space="0" w:color="auto"/>
            <w:bottom w:val="none" w:sz="0" w:space="0" w:color="auto"/>
            <w:right w:val="none" w:sz="0" w:space="0" w:color="auto"/>
          </w:divBdr>
          <w:divsChild>
            <w:div w:id="1336571753">
              <w:marLeft w:val="0"/>
              <w:marRight w:val="0"/>
              <w:marTop w:val="0"/>
              <w:marBottom w:val="0"/>
              <w:divBdr>
                <w:top w:val="none" w:sz="0" w:space="0" w:color="auto"/>
                <w:left w:val="none" w:sz="0" w:space="0" w:color="auto"/>
                <w:bottom w:val="none" w:sz="0" w:space="0" w:color="auto"/>
                <w:right w:val="none" w:sz="0" w:space="0" w:color="auto"/>
              </w:divBdr>
              <w:divsChild>
                <w:div w:id="1489127905">
                  <w:marLeft w:val="0"/>
                  <w:marRight w:val="0"/>
                  <w:marTop w:val="0"/>
                  <w:marBottom w:val="0"/>
                  <w:divBdr>
                    <w:top w:val="none" w:sz="0" w:space="0" w:color="auto"/>
                    <w:left w:val="none" w:sz="0" w:space="0" w:color="auto"/>
                    <w:bottom w:val="none" w:sz="0" w:space="0" w:color="auto"/>
                    <w:right w:val="none" w:sz="0" w:space="0" w:color="auto"/>
                  </w:divBdr>
                  <w:divsChild>
                    <w:div w:id="377507995">
                      <w:marLeft w:val="0"/>
                      <w:marRight w:val="0"/>
                      <w:marTop w:val="0"/>
                      <w:marBottom w:val="0"/>
                      <w:divBdr>
                        <w:top w:val="none" w:sz="0" w:space="0" w:color="auto"/>
                        <w:left w:val="none" w:sz="0" w:space="0" w:color="auto"/>
                        <w:bottom w:val="none" w:sz="0" w:space="0" w:color="auto"/>
                        <w:right w:val="none" w:sz="0" w:space="0" w:color="auto"/>
                      </w:divBdr>
                      <w:divsChild>
                        <w:div w:id="19793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825682">
              <w:marLeft w:val="0"/>
              <w:marRight w:val="0"/>
              <w:marTop w:val="0"/>
              <w:marBottom w:val="0"/>
              <w:divBdr>
                <w:top w:val="none" w:sz="0" w:space="0" w:color="auto"/>
                <w:left w:val="none" w:sz="0" w:space="0" w:color="auto"/>
                <w:bottom w:val="none" w:sz="0" w:space="0" w:color="auto"/>
                <w:right w:val="none" w:sz="0" w:space="0" w:color="auto"/>
              </w:divBdr>
              <w:divsChild>
                <w:div w:id="991101518">
                  <w:marLeft w:val="0"/>
                  <w:marRight w:val="0"/>
                  <w:marTop w:val="0"/>
                  <w:marBottom w:val="0"/>
                  <w:divBdr>
                    <w:top w:val="none" w:sz="0" w:space="0" w:color="auto"/>
                    <w:left w:val="none" w:sz="0" w:space="0" w:color="auto"/>
                    <w:bottom w:val="none" w:sz="0" w:space="0" w:color="auto"/>
                    <w:right w:val="none" w:sz="0" w:space="0" w:color="auto"/>
                  </w:divBdr>
                  <w:divsChild>
                    <w:div w:id="1355619288">
                      <w:marLeft w:val="0"/>
                      <w:marRight w:val="0"/>
                      <w:marTop w:val="0"/>
                      <w:marBottom w:val="0"/>
                      <w:divBdr>
                        <w:top w:val="none" w:sz="0" w:space="0" w:color="auto"/>
                        <w:left w:val="none" w:sz="0" w:space="0" w:color="auto"/>
                        <w:bottom w:val="none" w:sz="0" w:space="0" w:color="auto"/>
                        <w:right w:val="none" w:sz="0" w:space="0" w:color="auto"/>
                      </w:divBdr>
                      <w:divsChild>
                        <w:div w:id="1178235440">
                          <w:marLeft w:val="0"/>
                          <w:marRight w:val="0"/>
                          <w:marTop w:val="0"/>
                          <w:marBottom w:val="0"/>
                          <w:divBdr>
                            <w:top w:val="none" w:sz="0" w:space="0" w:color="auto"/>
                            <w:left w:val="none" w:sz="0" w:space="0" w:color="auto"/>
                            <w:bottom w:val="none" w:sz="0" w:space="0" w:color="auto"/>
                            <w:right w:val="none" w:sz="0" w:space="0" w:color="auto"/>
                          </w:divBdr>
                          <w:divsChild>
                            <w:div w:id="1514689243">
                              <w:marLeft w:val="0"/>
                              <w:marRight w:val="0"/>
                              <w:marTop w:val="0"/>
                              <w:marBottom w:val="0"/>
                              <w:divBdr>
                                <w:top w:val="none" w:sz="0" w:space="0" w:color="auto"/>
                                <w:left w:val="none" w:sz="0" w:space="0" w:color="auto"/>
                                <w:bottom w:val="none" w:sz="0" w:space="0" w:color="auto"/>
                                <w:right w:val="none" w:sz="0" w:space="0" w:color="auto"/>
                              </w:divBdr>
                              <w:divsChild>
                                <w:div w:id="33195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658511">
      <w:bodyDiv w:val="1"/>
      <w:marLeft w:val="0"/>
      <w:marRight w:val="0"/>
      <w:marTop w:val="0"/>
      <w:marBottom w:val="0"/>
      <w:divBdr>
        <w:top w:val="none" w:sz="0" w:space="0" w:color="auto"/>
        <w:left w:val="none" w:sz="0" w:space="0" w:color="auto"/>
        <w:bottom w:val="none" w:sz="0" w:space="0" w:color="auto"/>
        <w:right w:val="none" w:sz="0" w:space="0" w:color="auto"/>
      </w:divBdr>
      <w:divsChild>
        <w:div w:id="39869245">
          <w:marLeft w:val="0"/>
          <w:marRight w:val="0"/>
          <w:marTop w:val="0"/>
          <w:marBottom w:val="0"/>
          <w:divBdr>
            <w:top w:val="none" w:sz="0" w:space="0" w:color="auto"/>
            <w:left w:val="none" w:sz="0" w:space="0" w:color="auto"/>
            <w:bottom w:val="none" w:sz="0" w:space="0" w:color="auto"/>
            <w:right w:val="none" w:sz="0" w:space="0" w:color="auto"/>
          </w:divBdr>
          <w:divsChild>
            <w:div w:id="656881214">
              <w:marLeft w:val="0"/>
              <w:marRight w:val="0"/>
              <w:marTop w:val="0"/>
              <w:marBottom w:val="0"/>
              <w:divBdr>
                <w:top w:val="none" w:sz="0" w:space="0" w:color="auto"/>
                <w:left w:val="none" w:sz="0" w:space="0" w:color="auto"/>
                <w:bottom w:val="none" w:sz="0" w:space="0" w:color="auto"/>
                <w:right w:val="none" w:sz="0" w:space="0" w:color="auto"/>
              </w:divBdr>
              <w:divsChild>
                <w:div w:id="38288212">
                  <w:marLeft w:val="0"/>
                  <w:marRight w:val="0"/>
                  <w:marTop w:val="0"/>
                  <w:marBottom w:val="0"/>
                  <w:divBdr>
                    <w:top w:val="none" w:sz="0" w:space="0" w:color="auto"/>
                    <w:left w:val="none" w:sz="0" w:space="0" w:color="auto"/>
                    <w:bottom w:val="none" w:sz="0" w:space="0" w:color="auto"/>
                    <w:right w:val="none" w:sz="0" w:space="0" w:color="auto"/>
                  </w:divBdr>
                  <w:divsChild>
                    <w:div w:id="1667587862">
                      <w:marLeft w:val="0"/>
                      <w:marRight w:val="0"/>
                      <w:marTop w:val="0"/>
                      <w:marBottom w:val="0"/>
                      <w:divBdr>
                        <w:top w:val="none" w:sz="0" w:space="0" w:color="auto"/>
                        <w:left w:val="none" w:sz="0" w:space="0" w:color="auto"/>
                        <w:bottom w:val="none" w:sz="0" w:space="0" w:color="auto"/>
                        <w:right w:val="none" w:sz="0" w:space="0" w:color="auto"/>
                      </w:divBdr>
                      <w:divsChild>
                        <w:div w:id="1030492184">
                          <w:marLeft w:val="0"/>
                          <w:marRight w:val="0"/>
                          <w:marTop w:val="0"/>
                          <w:marBottom w:val="0"/>
                          <w:divBdr>
                            <w:top w:val="none" w:sz="0" w:space="0" w:color="auto"/>
                            <w:left w:val="none" w:sz="0" w:space="0" w:color="auto"/>
                            <w:bottom w:val="none" w:sz="0" w:space="0" w:color="auto"/>
                            <w:right w:val="none" w:sz="0" w:space="0" w:color="auto"/>
                          </w:divBdr>
                          <w:divsChild>
                            <w:div w:id="13836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7098185">
      <w:bodyDiv w:val="1"/>
      <w:marLeft w:val="0"/>
      <w:marRight w:val="0"/>
      <w:marTop w:val="0"/>
      <w:marBottom w:val="0"/>
      <w:divBdr>
        <w:top w:val="none" w:sz="0" w:space="0" w:color="auto"/>
        <w:left w:val="none" w:sz="0" w:space="0" w:color="auto"/>
        <w:bottom w:val="none" w:sz="0" w:space="0" w:color="auto"/>
        <w:right w:val="none" w:sz="0" w:space="0" w:color="auto"/>
      </w:divBdr>
    </w:div>
    <w:div w:id="1768697292">
      <w:bodyDiv w:val="1"/>
      <w:marLeft w:val="0"/>
      <w:marRight w:val="0"/>
      <w:marTop w:val="0"/>
      <w:marBottom w:val="0"/>
      <w:divBdr>
        <w:top w:val="none" w:sz="0" w:space="0" w:color="auto"/>
        <w:left w:val="none" w:sz="0" w:space="0" w:color="auto"/>
        <w:bottom w:val="none" w:sz="0" w:space="0" w:color="auto"/>
        <w:right w:val="none" w:sz="0" w:space="0" w:color="auto"/>
      </w:divBdr>
    </w:div>
    <w:div w:id="1943804404">
      <w:bodyDiv w:val="1"/>
      <w:marLeft w:val="0"/>
      <w:marRight w:val="0"/>
      <w:marTop w:val="0"/>
      <w:marBottom w:val="0"/>
      <w:divBdr>
        <w:top w:val="none" w:sz="0" w:space="0" w:color="auto"/>
        <w:left w:val="none" w:sz="0" w:space="0" w:color="auto"/>
        <w:bottom w:val="none" w:sz="0" w:space="0" w:color="auto"/>
        <w:right w:val="none" w:sz="0" w:space="0" w:color="auto"/>
      </w:divBdr>
    </w:div>
    <w:div w:id="20411961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3.xml"/><Relationship Id="rId26" Type="http://schemas.openxmlformats.org/officeDocument/2006/relationships/hyperlink" Target="http://www.gesetze-im-internet.de/bundesrecht/mediationsg/gesamt.pdf" TargetMode="External"/><Relationship Id="rId3" Type="http://schemas.openxmlformats.org/officeDocument/2006/relationships/styles" Target="styles.xml"/><Relationship Id="rId21" Type="http://schemas.openxmlformats.org/officeDocument/2006/relationships/hyperlink" Target="07_TiMMCO-Securizarea-Implement&#259;rii_2010.pptx" TargetMode="Externa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07_TiMMCO-Securizarea-Implement&#259;rii_2010.pptx"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07_TiMMCO-Securizarea-Implement&#259;rii_2010.pptx"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07_TiMMCO-Securizarea-Implement&#259;rii_2010.pptx" TargetMode="External"/><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6.jpeg"/><Relationship Id="rId27" Type="http://schemas.openxmlformats.org/officeDocument/2006/relationships/header" Target="header6.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A1E9EB-F5B4-483C-ACD2-11F80CFA3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2220</Words>
  <Characters>13992</Characters>
  <Application>Microsoft Office Word</Application>
  <DocSecurity>0</DocSecurity>
  <Lines>116</Lines>
  <Paragraphs>32</Paragraphs>
  <ScaleCrop>false</ScaleCrop>
  <HeadingPairs>
    <vt:vector size="6" baseType="variant">
      <vt:variant>
        <vt:lpstr>Titel</vt:lpstr>
      </vt:variant>
      <vt:variant>
        <vt:i4>1</vt:i4>
      </vt:variant>
      <vt:variant>
        <vt:lpstr>Title</vt:lpstr>
      </vt:variant>
      <vt:variant>
        <vt:i4>1</vt:i4>
      </vt:variant>
      <vt:variant>
        <vt:lpstr>Headings</vt:lpstr>
      </vt:variant>
      <vt:variant>
        <vt:i4>5</vt:i4>
      </vt:variant>
    </vt:vector>
  </HeadingPairs>
  <TitlesOfParts>
    <vt:vector size="7" baseType="lpstr">
      <vt:lpstr>Introduction: Foundations of Mediation and Training</vt:lpstr>
      <vt:lpstr/>
      <vt:lpstr>Introduction: Foundations of Mediation and Training</vt:lpstr>
      <vt:lpstr>    Different conflicts need a variety ofdifferent mediation approaches</vt:lpstr>
      <vt:lpstr>    The theory of action: Seven steps of IMMCO</vt:lpstr>
      <vt:lpstr>    The sources of iMMCO: impartial mediation and participative moderation facilitat</vt:lpstr>
      <vt:lpstr>    The dDidactic aApproach of this mManual </vt:lpstr>
    </vt:vector>
  </TitlesOfParts>
  <Company/>
  <LinksUpToDate>false</LinksUpToDate>
  <CharactersWithSpaces>16180</CharactersWithSpaces>
  <SharedDoc>false</SharedDoc>
  <HLinks>
    <vt:vector size="6" baseType="variant">
      <vt:variant>
        <vt:i4>5767170</vt:i4>
      </vt:variant>
      <vt:variant>
        <vt:i4>0</vt:i4>
      </vt:variant>
      <vt:variant>
        <vt:i4>0</vt:i4>
      </vt:variant>
      <vt:variant>
        <vt:i4>5</vt:i4>
      </vt:variant>
      <vt:variant>
        <vt:lpwstr>http://www.alumni-psychologie.de/medien/verlag/AlexanderRedlich(2009)-GespraechsfuehrungInDerBeratungVonLehrernElternUndErziehern.pdf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Foundations of Mediation and Training</dc:title>
  <dc:creator>Reviewer</dc:creator>
  <cp:lastModifiedBy>Reviewer</cp:lastModifiedBy>
  <cp:revision>18</cp:revision>
  <dcterms:created xsi:type="dcterms:W3CDTF">2014-03-20T21:30:00Z</dcterms:created>
  <dcterms:modified xsi:type="dcterms:W3CDTF">2014-07-25T21:48:00Z</dcterms:modified>
</cp:coreProperties>
</file>